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559114" w14:textId="5E9A473B" w:rsidR="00AE2F06" w:rsidRDefault="00AE2F06" w:rsidP="00AE2F0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  <w:bookmarkStart w:id="0" w:name="_Toc493071490"/>
      <w:r>
        <w:rPr>
          <w:rFonts w:ascii="Times New Roman" w:hAnsi="Times New Roman"/>
          <w:b/>
          <w:sz w:val="28"/>
          <w:szCs w:val="28"/>
        </w:rPr>
        <w:t>FORMULARIO 1c</w:t>
      </w:r>
    </w:p>
    <w:p w14:paraId="00AB7972" w14:textId="77777777" w:rsidR="00AE2F06" w:rsidRDefault="00AE2F06" w:rsidP="00AE2F0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4D5EC156" w14:textId="319027BB" w:rsidR="00AE2F06" w:rsidRDefault="00BA5FD5" w:rsidP="00AE2F0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DECLARACIÓN JURADA RESPONSABLE TÉCNICO</w:t>
      </w:r>
    </w:p>
    <w:p w14:paraId="472BDF8D" w14:textId="77777777" w:rsidR="00AE2F06" w:rsidRDefault="00AE2F06" w:rsidP="00AE2F0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792C0B52" w14:textId="77777777" w:rsidR="00AE2F06" w:rsidRPr="00955667" w:rsidRDefault="00AE2F06" w:rsidP="00AE2F06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1A8D2AC5">
        <w:rPr>
          <w:rFonts w:ascii="Times New Roman" w:hAnsi="Times New Roman"/>
          <w:b/>
          <w:bCs/>
          <w:sz w:val="28"/>
          <w:szCs w:val="28"/>
        </w:rPr>
        <w:t>FIDEICOMISO INTEGRACIÓN SOCIAL Y URBANA (FISU)</w:t>
      </w:r>
    </w:p>
    <w:p w14:paraId="29BB4698" w14:textId="77777777" w:rsidR="00AE2F06" w:rsidRDefault="00AE2F06" w:rsidP="00AE2F06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0900E29" w14:textId="010AC8EE" w:rsidR="00AE2F06" w:rsidRPr="003133F0" w:rsidRDefault="00AE2F06" w:rsidP="00AE2F06">
      <w:pPr>
        <w:pStyle w:val="Prrafodelista"/>
        <w:ind w:left="0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pt-BR"/>
        </w:rPr>
      </w:pP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 xml:space="preserve">LLAMADO PÚBLICO A OFERTAS </w:t>
      </w:r>
      <w:r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 xml:space="preserve">Nº </w:t>
      </w:r>
      <w:r w:rsidR="00E05D05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42</w:t>
      </w:r>
      <w:r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/202</w:t>
      </w:r>
      <w:r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3</w:t>
      </w:r>
    </w:p>
    <w:p w14:paraId="04056411" w14:textId="77777777" w:rsidR="009E25CC" w:rsidRPr="00AC175E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</w:p>
    <w:p w14:paraId="5DDC8CC2" w14:textId="77777777" w:rsidR="009E25CC" w:rsidRPr="00AC175E" w:rsidRDefault="009E25CC" w:rsidP="002A7BF1">
      <w:pPr>
        <w:spacing w:line="276" w:lineRule="auto"/>
        <w:jc w:val="right"/>
        <w:rPr>
          <w:rFonts w:eastAsia="Arial" w:cs="Arial"/>
          <w:sz w:val="24"/>
          <w:szCs w:val="24"/>
          <w:lang w:val="es-ES"/>
        </w:rPr>
      </w:pPr>
      <w:r w:rsidRPr="00AC175E">
        <w:rPr>
          <w:rFonts w:eastAsia="Arial" w:cs="Arial"/>
          <w:spacing w:val="-1"/>
          <w:sz w:val="24"/>
          <w:szCs w:val="24"/>
          <w:lang w:val="es-ES"/>
        </w:rPr>
        <w:t>M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on</w:t>
      </w:r>
      <w:r w:rsidRPr="00AC175E">
        <w:rPr>
          <w:rFonts w:eastAsia="Arial" w:cs="Arial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v</w:t>
      </w:r>
      <w:r w:rsidRPr="00AC175E">
        <w:rPr>
          <w:rFonts w:eastAsia="Arial" w:cs="Arial"/>
          <w:sz w:val="24"/>
          <w:szCs w:val="24"/>
          <w:lang w:val="es-ES"/>
        </w:rPr>
        <w:t>id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eo</w:t>
      </w:r>
      <w:r w:rsidRPr="00AC175E">
        <w:rPr>
          <w:rFonts w:eastAsia="Arial" w:cs="Arial"/>
          <w:sz w:val="24"/>
          <w:szCs w:val="24"/>
          <w:lang w:val="es-ES"/>
        </w:rPr>
        <w:t>,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…</w:t>
      </w:r>
      <w:r w:rsidRPr="00AC175E">
        <w:rPr>
          <w:rFonts w:eastAsia="Arial" w:cs="Arial"/>
          <w:sz w:val="24"/>
          <w:szCs w:val="24"/>
          <w:lang w:val="es-ES"/>
        </w:rPr>
        <w:t>.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…</w:t>
      </w:r>
      <w:r w:rsidRPr="00AC175E">
        <w:rPr>
          <w:rFonts w:eastAsia="Arial" w:cs="Arial"/>
          <w:sz w:val="24"/>
          <w:szCs w:val="24"/>
          <w:lang w:val="es-ES"/>
        </w:rPr>
        <w:t>……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…</w:t>
      </w:r>
      <w:r w:rsidRPr="00AC175E">
        <w:rPr>
          <w:rFonts w:eastAsia="Arial" w:cs="Arial"/>
          <w:sz w:val="24"/>
          <w:szCs w:val="24"/>
          <w:lang w:val="es-ES"/>
        </w:rPr>
        <w:t>.</w:t>
      </w:r>
      <w:r w:rsidRPr="00AC175E">
        <w:rPr>
          <w:rFonts w:eastAsia="Arial" w:cs="Arial"/>
          <w:spacing w:val="1"/>
          <w:sz w:val="24"/>
          <w:szCs w:val="24"/>
          <w:lang w:val="es-ES"/>
        </w:rPr>
        <w:t xml:space="preserve"> 2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0</w:t>
      </w:r>
      <w:r w:rsidR="00345D74">
        <w:rPr>
          <w:rFonts w:eastAsia="Arial" w:cs="Arial"/>
          <w:spacing w:val="-1"/>
          <w:sz w:val="24"/>
          <w:szCs w:val="24"/>
          <w:lang w:val="es-ES"/>
        </w:rPr>
        <w:t>2</w:t>
      </w:r>
      <w:r w:rsidR="00345D74" w:rsidRPr="00345D74">
        <w:rPr>
          <w:rFonts w:eastAsia="Arial" w:cs="Arial"/>
          <w:spacing w:val="-1"/>
          <w:sz w:val="24"/>
          <w:szCs w:val="24"/>
          <w:highlight w:val="yellow"/>
          <w:lang w:val="es-ES"/>
        </w:rPr>
        <w:t>x</w:t>
      </w:r>
      <w:r w:rsidRPr="00AC175E">
        <w:rPr>
          <w:rFonts w:eastAsia="Arial" w:cs="Arial"/>
          <w:sz w:val="24"/>
          <w:szCs w:val="24"/>
          <w:lang w:val="es-ES"/>
        </w:rPr>
        <w:t>.</w:t>
      </w:r>
    </w:p>
    <w:p w14:paraId="0F6684F7" w14:textId="156C3599" w:rsidR="009E25CC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</w:p>
    <w:p w14:paraId="7350FE61" w14:textId="77777777" w:rsidR="00AE2F06" w:rsidRPr="00AC175E" w:rsidRDefault="00AE2F06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</w:p>
    <w:p w14:paraId="6B07A91B" w14:textId="77777777" w:rsidR="009E25CC" w:rsidRPr="00AC175E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  <w:r w:rsidRPr="00AC175E">
        <w:rPr>
          <w:rFonts w:eastAsia="Arial" w:cs="Arial"/>
          <w:sz w:val="24"/>
          <w:szCs w:val="24"/>
          <w:lang w:val="es-ES"/>
        </w:rPr>
        <w:t>Q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u</w:t>
      </w:r>
      <w:r w:rsidRPr="00AC175E">
        <w:rPr>
          <w:rFonts w:eastAsia="Arial" w:cs="Arial"/>
          <w:sz w:val="24"/>
          <w:szCs w:val="24"/>
          <w:lang w:val="es-ES"/>
        </w:rPr>
        <w:t>ien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u</w:t>
      </w:r>
      <w:r w:rsidRPr="00AC175E">
        <w:rPr>
          <w:rFonts w:eastAsia="Arial" w:cs="Arial"/>
          <w:sz w:val="24"/>
          <w:szCs w:val="24"/>
          <w:lang w:val="es-ES"/>
        </w:rPr>
        <w:t>scr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be</w:t>
      </w:r>
      <w:r w:rsidRPr="00AC175E">
        <w:rPr>
          <w:rFonts w:eastAsia="Arial" w:cs="Arial"/>
          <w:sz w:val="24"/>
          <w:szCs w:val="24"/>
          <w:lang w:val="es-ES"/>
        </w:rPr>
        <w:t>……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…</w:t>
      </w:r>
      <w:r w:rsidRPr="00AC175E">
        <w:rPr>
          <w:rFonts w:eastAsia="Arial" w:cs="Arial"/>
          <w:sz w:val="24"/>
          <w:szCs w:val="24"/>
          <w:lang w:val="es-ES"/>
        </w:rPr>
        <w:t>………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…</w:t>
      </w:r>
      <w:r w:rsidRPr="00AC175E">
        <w:rPr>
          <w:rFonts w:eastAsia="Arial" w:cs="Arial"/>
          <w:sz w:val="24"/>
          <w:szCs w:val="24"/>
          <w:lang w:val="es-ES"/>
        </w:rPr>
        <w:t>.………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.</w:t>
      </w:r>
      <w:r w:rsidRPr="00AC175E">
        <w:rPr>
          <w:rFonts w:eastAsia="Arial" w:cs="Arial"/>
          <w:sz w:val="24"/>
          <w:szCs w:val="24"/>
          <w:lang w:val="es-ES"/>
        </w:rPr>
        <w:t>.,re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pon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ab</w:t>
      </w:r>
      <w:r w:rsidRPr="00AC175E">
        <w:rPr>
          <w:rFonts w:eastAsia="Arial" w:cs="Arial"/>
          <w:sz w:val="24"/>
          <w:szCs w:val="24"/>
          <w:lang w:val="es-ES"/>
        </w:rPr>
        <w:t>le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é</w:t>
      </w:r>
      <w:r w:rsidRPr="00AC175E">
        <w:rPr>
          <w:rFonts w:eastAsia="Arial" w:cs="Arial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ico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de</w:t>
      </w:r>
      <w:r w:rsidRPr="00AC175E">
        <w:rPr>
          <w:rFonts w:eastAsia="Arial" w:cs="Arial"/>
          <w:sz w:val="24"/>
          <w:szCs w:val="24"/>
          <w:lang w:val="es-ES"/>
        </w:rPr>
        <w:t>l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p</w:t>
      </w:r>
      <w:r w:rsidRPr="00AC175E">
        <w:rPr>
          <w:rFonts w:eastAsia="Arial" w:cs="Arial"/>
          <w:sz w:val="24"/>
          <w:szCs w:val="24"/>
          <w:lang w:val="es-ES"/>
        </w:rPr>
        <w:t>ro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y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cto</w:t>
      </w:r>
      <w:r w:rsidRPr="00AC175E">
        <w:rPr>
          <w:rFonts w:eastAsia="Arial" w:cs="Arial"/>
          <w:spacing w:val="1"/>
          <w:sz w:val="24"/>
          <w:szCs w:val="24"/>
          <w:lang w:val="es-ES"/>
        </w:rPr>
        <w:t xml:space="preserve"> a</w:t>
      </w:r>
      <w:r w:rsidRPr="00AC175E">
        <w:rPr>
          <w:rFonts w:eastAsia="Arial" w:cs="Arial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q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u</w:t>
      </w:r>
      <w:r w:rsidRPr="00AC175E">
        <w:rPr>
          <w:rFonts w:eastAsia="Arial" w:cs="Arial"/>
          <w:sz w:val="24"/>
          <w:szCs w:val="24"/>
          <w:lang w:val="es-ES"/>
        </w:rPr>
        <w:t>it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ct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ón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c</w:t>
      </w:r>
      <w:r w:rsidRPr="00AC175E">
        <w:rPr>
          <w:rFonts w:eastAsia="Arial" w:cs="Arial"/>
          <w:sz w:val="24"/>
          <w:szCs w:val="24"/>
          <w:lang w:val="es-ES"/>
        </w:rPr>
        <w:t>o 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sti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Vi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v</w:t>
      </w:r>
      <w:r w:rsidRPr="00AC175E">
        <w:rPr>
          <w:rFonts w:eastAsia="Arial" w:cs="Arial"/>
          <w:sz w:val="24"/>
          <w:szCs w:val="24"/>
          <w:lang w:val="es-ES"/>
        </w:rPr>
        <w:t>ie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nd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>lec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v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,</w:t>
      </w:r>
      <w:r w:rsidRPr="00AC175E">
        <w:rPr>
          <w:rFonts w:eastAsia="Arial" w:cs="Arial"/>
          <w:spacing w:val="1"/>
          <w:sz w:val="24"/>
          <w:szCs w:val="24"/>
          <w:lang w:val="es-ES"/>
        </w:rPr>
        <w:t xml:space="preserve"> pa</w:t>
      </w:r>
      <w:r w:rsidRPr="00AC175E">
        <w:rPr>
          <w:rFonts w:eastAsia="Arial" w:cs="Arial"/>
          <w:sz w:val="24"/>
          <w:szCs w:val="24"/>
          <w:lang w:val="es-ES"/>
        </w:rPr>
        <w:t>ra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l 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ad</w:t>
      </w:r>
      <w:r w:rsidRPr="00AC175E">
        <w:rPr>
          <w:rFonts w:eastAsia="Arial" w:cs="Arial"/>
          <w:sz w:val="24"/>
          <w:szCs w:val="24"/>
          <w:lang w:val="es-ES"/>
        </w:rPr>
        <w:t>rón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º</w:t>
      </w:r>
      <w:r w:rsidRPr="00AC175E">
        <w:rPr>
          <w:rFonts w:eastAsia="Arial" w:cs="Arial"/>
          <w:sz w:val="24"/>
          <w:szCs w:val="24"/>
          <w:lang w:val="es-ES"/>
        </w:rPr>
        <w:t>………,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ub</w:t>
      </w:r>
      <w:r w:rsidRPr="00AC175E">
        <w:rPr>
          <w:rFonts w:eastAsia="Arial" w:cs="Arial"/>
          <w:sz w:val="24"/>
          <w:szCs w:val="24"/>
          <w:lang w:val="es-ES"/>
        </w:rPr>
        <w:t>ic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d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la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l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………….. Nº……,CERTIFICO y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DEC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 xml:space="preserve">ARO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B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J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JU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M</w:t>
      </w:r>
      <w:r w:rsidRPr="00AC175E">
        <w:rPr>
          <w:rFonts w:eastAsia="Arial" w:cs="Arial"/>
          <w:sz w:val="24"/>
          <w:szCs w:val="24"/>
          <w:lang w:val="es-ES"/>
        </w:rPr>
        <w:t>EN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pa</w:t>
      </w:r>
      <w:r w:rsidRPr="00AC175E">
        <w:rPr>
          <w:rFonts w:eastAsia="Arial" w:cs="Arial"/>
          <w:sz w:val="24"/>
          <w:szCs w:val="24"/>
          <w:lang w:val="es-ES"/>
        </w:rPr>
        <w:t xml:space="preserve">ra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l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 xml:space="preserve">s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b</w:t>
      </w:r>
      <w:r w:rsidRPr="00AC175E">
        <w:rPr>
          <w:rFonts w:eastAsia="Arial" w:cs="Arial"/>
          <w:sz w:val="24"/>
          <w:szCs w:val="24"/>
          <w:lang w:val="es-ES"/>
        </w:rPr>
        <w:t>id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3"/>
          <w:sz w:val="24"/>
          <w:szCs w:val="24"/>
          <w:lang w:val="es-ES"/>
        </w:rPr>
        <w:t>f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s,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q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u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d</w:t>
      </w:r>
      <w:r w:rsidRPr="00AC175E">
        <w:rPr>
          <w:rFonts w:eastAsia="Arial" w:cs="Arial"/>
          <w:sz w:val="24"/>
          <w:szCs w:val="24"/>
          <w:lang w:val="es-ES"/>
        </w:rPr>
        <w:t xml:space="preserve">icho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p</w:t>
      </w:r>
      <w:r w:rsidRPr="00AC175E">
        <w:rPr>
          <w:rFonts w:eastAsia="Arial" w:cs="Arial"/>
          <w:sz w:val="24"/>
          <w:szCs w:val="24"/>
          <w:lang w:val="es-ES"/>
        </w:rPr>
        <w:t>ro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y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cto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u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mp</w:t>
      </w:r>
      <w:r w:rsidRPr="00AC175E">
        <w:rPr>
          <w:rFonts w:eastAsia="Arial" w:cs="Arial"/>
          <w:sz w:val="24"/>
          <w:szCs w:val="24"/>
          <w:lang w:val="es-ES"/>
        </w:rPr>
        <w:t>le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l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 xml:space="preserve">s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no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ma</w:t>
      </w:r>
      <w:r w:rsidRPr="00AC175E">
        <w:rPr>
          <w:rFonts w:eastAsia="Arial" w:cs="Arial"/>
          <w:sz w:val="24"/>
          <w:szCs w:val="24"/>
          <w:lang w:val="es-ES"/>
        </w:rPr>
        <w:t>ti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v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 xml:space="preserve">s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u</w:t>
      </w:r>
      <w:r w:rsidRPr="00AC175E">
        <w:rPr>
          <w:rFonts w:eastAsia="Arial" w:cs="Arial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b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an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í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5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icas</w:t>
      </w:r>
      <w:r w:rsidRPr="00AC175E">
        <w:rPr>
          <w:rFonts w:eastAsia="Arial" w:cs="Arial"/>
          <w:spacing w:val="1"/>
          <w:sz w:val="24"/>
          <w:szCs w:val="24"/>
          <w:lang w:val="es-ES"/>
        </w:rPr>
        <w:t xml:space="preserve"> e</w:t>
      </w:r>
      <w:r w:rsidRPr="00AC175E">
        <w:rPr>
          <w:rFonts w:eastAsia="Arial" w:cs="Arial"/>
          <w:sz w:val="24"/>
          <w:szCs w:val="24"/>
          <w:lang w:val="es-ES"/>
        </w:rPr>
        <w:t>st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b</w:t>
      </w:r>
      <w:r w:rsidRPr="00AC175E">
        <w:rPr>
          <w:rFonts w:eastAsia="Arial" w:cs="Arial"/>
          <w:sz w:val="24"/>
          <w:szCs w:val="24"/>
          <w:lang w:val="es-ES"/>
        </w:rPr>
        <w:t>leci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da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pa</w:t>
      </w:r>
      <w:r w:rsidRPr="00AC175E">
        <w:rPr>
          <w:rFonts w:eastAsia="Arial" w:cs="Arial"/>
          <w:sz w:val="24"/>
          <w:szCs w:val="24"/>
          <w:lang w:val="es-ES"/>
        </w:rPr>
        <w:t>ra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 xml:space="preserve">l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d</w:t>
      </w:r>
      <w:r w:rsidRPr="00AC175E">
        <w:rPr>
          <w:rFonts w:eastAsia="Arial" w:cs="Arial"/>
          <w:sz w:val="24"/>
          <w:szCs w:val="24"/>
          <w:lang w:val="es-ES"/>
        </w:rPr>
        <w:t>rón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y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l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 xml:space="preserve">s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no</w:t>
      </w:r>
      <w:r w:rsidRPr="00AC175E">
        <w:rPr>
          <w:rFonts w:eastAsia="Arial" w:cs="Arial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m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ti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v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 xml:space="preserve">s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d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1"/>
          <w:sz w:val="24"/>
          <w:szCs w:val="24"/>
          <w:lang w:val="es-ES"/>
        </w:rPr>
        <w:t xml:space="preserve"> h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g</w:t>
      </w:r>
      <w:r w:rsidRPr="00AC175E">
        <w:rPr>
          <w:rFonts w:eastAsia="Arial" w:cs="Arial"/>
          <w:sz w:val="24"/>
          <w:szCs w:val="24"/>
          <w:lang w:val="es-ES"/>
        </w:rPr>
        <w:t>ie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ed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ic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 xml:space="preserve"> pa</w:t>
      </w:r>
      <w:r w:rsidRPr="00AC175E">
        <w:rPr>
          <w:rFonts w:eastAsia="Arial" w:cs="Arial"/>
          <w:sz w:val="24"/>
          <w:szCs w:val="24"/>
          <w:lang w:val="es-ES"/>
        </w:rPr>
        <w:t>ra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ed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3"/>
          <w:sz w:val="24"/>
          <w:szCs w:val="24"/>
          <w:lang w:val="es-ES"/>
        </w:rPr>
        <w:t>f</w:t>
      </w:r>
      <w:r w:rsidRPr="00AC175E">
        <w:rPr>
          <w:rFonts w:eastAsia="Arial" w:cs="Arial"/>
          <w:sz w:val="24"/>
          <w:szCs w:val="24"/>
          <w:lang w:val="es-ES"/>
        </w:rPr>
        <w:t>icac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ne</w:t>
      </w:r>
      <w:r w:rsidRPr="00AC175E">
        <w:rPr>
          <w:rFonts w:eastAsia="Arial" w:cs="Arial"/>
          <w:sz w:val="24"/>
          <w:szCs w:val="24"/>
          <w:lang w:val="es-ES"/>
        </w:rPr>
        <w:t>s 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sti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v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v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3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nd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>lec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v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 xml:space="preserve">,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b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 xml:space="preserve">s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st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ab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l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cid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po</w:t>
      </w:r>
      <w:r w:rsidRPr="00AC175E">
        <w:rPr>
          <w:rFonts w:eastAsia="Arial" w:cs="Arial"/>
          <w:sz w:val="24"/>
          <w:szCs w:val="24"/>
          <w:lang w:val="es-ES"/>
        </w:rPr>
        <w:t>r la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en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en</w:t>
      </w:r>
      <w:r w:rsidRPr="00AC175E">
        <w:rPr>
          <w:rFonts w:eastAsia="Arial" w:cs="Arial"/>
          <w:sz w:val="24"/>
          <w:szCs w:val="24"/>
          <w:lang w:val="es-ES"/>
        </w:rPr>
        <w:t>cia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pa</w:t>
      </w:r>
      <w:r w:rsidRPr="00AC175E">
        <w:rPr>
          <w:rFonts w:eastAsia="Arial" w:cs="Arial"/>
          <w:sz w:val="24"/>
          <w:szCs w:val="24"/>
          <w:lang w:val="es-ES"/>
        </w:rPr>
        <w:t>rt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m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en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 xml:space="preserve">l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d</w:t>
      </w:r>
      <w:r w:rsidRPr="00AC175E">
        <w:rPr>
          <w:rFonts w:eastAsia="Arial" w:cs="Arial"/>
          <w:sz w:val="24"/>
          <w:szCs w:val="24"/>
          <w:lang w:val="es-ES"/>
        </w:rPr>
        <w:t>e………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…</w:t>
      </w:r>
      <w:r w:rsidRPr="00AC175E">
        <w:rPr>
          <w:rFonts w:eastAsia="Arial" w:cs="Arial"/>
          <w:sz w:val="24"/>
          <w:szCs w:val="24"/>
          <w:lang w:val="es-ES"/>
        </w:rPr>
        <w:t>.</w:t>
      </w:r>
    </w:p>
    <w:p w14:paraId="1FEF658D" w14:textId="77777777" w:rsidR="009E25CC" w:rsidRPr="00AC175E" w:rsidRDefault="009E25CC" w:rsidP="002A7BF1">
      <w:pPr>
        <w:spacing w:line="276" w:lineRule="auto"/>
        <w:rPr>
          <w:rFonts w:cs="Arial"/>
          <w:sz w:val="24"/>
          <w:szCs w:val="24"/>
          <w:lang w:val="es-ES"/>
        </w:rPr>
      </w:pPr>
    </w:p>
    <w:p w14:paraId="3E1785B3" w14:textId="77777777" w:rsidR="009E25CC" w:rsidRPr="00AC175E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  <w:r w:rsidRPr="00AC175E">
        <w:rPr>
          <w:rFonts w:eastAsia="Arial" w:cs="Arial"/>
          <w:spacing w:val="-1"/>
          <w:sz w:val="24"/>
          <w:szCs w:val="24"/>
          <w:lang w:val="es-ES"/>
        </w:rPr>
        <w:t>P</w:t>
      </w:r>
      <w:r w:rsidRPr="00AC175E">
        <w:rPr>
          <w:rFonts w:eastAsia="Arial" w:cs="Arial"/>
          <w:sz w:val="24"/>
          <w:szCs w:val="24"/>
          <w:lang w:val="es-ES"/>
        </w:rPr>
        <w:t>or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al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v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CER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F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C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q</w:t>
      </w:r>
      <w:r w:rsidRPr="00AC175E">
        <w:rPr>
          <w:rFonts w:eastAsia="Arial" w:cs="Arial"/>
          <w:sz w:val="24"/>
          <w:szCs w:val="24"/>
          <w:lang w:val="es-ES"/>
        </w:rPr>
        <w:t>ue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 xml:space="preserve">cho 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p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y</w:t>
      </w:r>
      <w:r w:rsidRPr="00AC175E">
        <w:rPr>
          <w:rFonts w:eastAsia="Arial" w:cs="Arial"/>
          <w:sz w:val="24"/>
          <w:szCs w:val="24"/>
          <w:lang w:val="es-ES"/>
        </w:rPr>
        <w:t>ecto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u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z w:val="24"/>
          <w:szCs w:val="24"/>
          <w:lang w:val="es-ES"/>
        </w:rPr>
        <w:t>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e con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>
        <w:rPr>
          <w:rFonts w:eastAsia="Arial" w:cs="Arial"/>
          <w:sz w:val="24"/>
          <w:szCs w:val="24"/>
          <w:lang w:val="es-ES"/>
        </w:rPr>
        <w:t>os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os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q</w:t>
      </w:r>
      <w:r w:rsidRPr="00AC175E">
        <w:rPr>
          <w:rFonts w:eastAsia="Arial" w:cs="Arial"/>
          <w:sz w:val="24"/>
          <w:szCs w:val="24"/>
          <w:lang w:val="es-ES"/>
        </w:rPr>
        <w:t>u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os p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a o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b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:</w:t>
      </w:r>
    </w:p>
    <w:p w14:paraId="2770F5B3" w14:textId="77777777" w:rsidR="009E25CC" w:rsidRPr="00AC175E" w:rsidRDefault="009E25CC" w:rsidP="002A7BF1">
      <w:pPr>
        <w:spacing w:line="276" w:lineRule="auto"/>
        <w:rPr>
          <w:rFonts w:cs="Arial"/>
          <w:sz w:val="24"/>
          <w:szCs w:val="24"/>
          <w:lang w:val="es-ES"/>
        </w:rPr>
      </w:pPr>
    </w:p>
    <w:p w14:paraId="338EAD6B" w14:textId="5506DF69" w:rsidR="009E25CC" w:rsidRPr="00AC175E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  <w:r w:rsidRPr="00AC175E">
        <w:rPr>
          <w:rFonts w:eastAsia="Wingdings" w:cs="Arial"/>
          <w:sz w:val="24"/>
          <w:szCs w:val="24"/>
        </w:rPr>
        <w:t></w:t>
      </w:r>
      <w:r w:rsidRPr="00AC175E">
        <w:rPr>
          <w:rFonts w:cs="Arial"/>
          <w:sz w:val="24"/>
          <w:szCs w:val="24"/>
          <w:lang w:val="es-ES"/>
        </w:rPr>
        <w:tab/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 xml:space="preserve">a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v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b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li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d urba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-4"/>
          <w:sz w:val="24"/>
          <w:szCs w:val="24"/>
          <w:lang w:val="es-ES"/>
        </w:rPr>
        <w:t>í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ca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y</w:t>
      </w:r>
      <w:r w:rsidRPr="00AC175E">
        <w:rPr>
          <w:rFonts w:eastAsia="Arial" w:cs="Arial"/>
          <w:sz w:val="24"/>
          <w:szCs w:val="24"/>
          <w:lang w:val="es-ES"/>
        </w:rPr>
        <w:t>a sea 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 xml:space="preserve">a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é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g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m</w:t>
      </w:r>
      <w:r w:rsidRPr="00AC175E">
        <w:rPr>
          <w:rFonts w:eastAsia="Arial" w:cs="Arial"/>
          <w:sz w:val="24"/>
          <w:szCs w:val="24"/>
          <w:lang w:val="es-ES"/>
        </w:rPr>
        <w:t>en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G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,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é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g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z w:val="24"/>
          <w:szCs w:val="24"/>
          <w:lang w:val="es-ES"/>
        </w:rPr>
        <w:t xml:space="preserve">en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sp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3"/>
          <w:sz w:val="24"/>
          <w:szCs w:val="24"/>
          <w:lang w:val="es-ES"/>
        </w:rPr>
        <w:t>f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co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 xml:space="preserve">o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é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g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P</w:t>
      </w:r>
      <w:r w:rsidRPr="00AC175E">
        <w:rPr>
          <w:rFonts w:eastAsia="Arial" w:cs="Arial"/>
          <w:sz w:val="24"/>
          <w:szCs w:val="24"/>
          <w:lang w:val="es-ES"/>
        </w:rPr>
        <w:t>at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ni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, 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b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do 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a el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caso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q</w:t>
      </w:r>
      <w:r w:rsidRPr="00AC175E">
        <w:rPr>
          <w:rFonts w:eastAsia="Arial" w:cs="Arial"/>
          <w:sz w:val="24"/>
          <w:szCs w:val="24"/>
          <w:lang w:val="es-ES"/>
        </w:rPr>
        <w:t>ue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ntend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nc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a la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x</w:t>
      </w:r>
      <w:r w:rsidRPr="00AC175E">
        <w:rPr>
          <w:rFonts w:eastAsia="Arial" w:cs="Arial"/>
          <w:sz w:val="24"/>
          <w:szCs w:val="24"/>
          <w:lang w:val="es-ES"/>
        </w:rPr>
        <w:t>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.</w:t>
      </w:r>
    </w:p>
    <w:p w14:paraId="039FB01A" w14:textId="77777777" w:rsidR="009E25CC" w:rsidRPr="00AC175E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  <w:r w:rsidRPr="00AC175E">
        <w:rPr>
          <w:rFonts w:eastAsia="Wingdings" w:cs="Arial"/>
          <w:sz w:val="24"/>
          <w:szCs w:val="24"/>
        </w:rPr>
        <w:t></w:t>
      </w:r>
      <w:r w:rsidRPr="00AC175E">
        <w:rPr>
          <w:rFonts w:cs="Arial"/>
          <w:sz w:val="24"/>
          <w:szCs w:val="24"/>
          <w:lang w:val="es-ES"/>
        </w:rPr>
        <w:tab/>
      </w:r>
      <w:r w:rsidRPr="00AC175E">
        <w:rPr>
          <w:rFonts w:eastAsia="Arial" w:cs="Arial"/>
          <w:spacing w:val="-1"/>
          <w:sz w:val="24"/>
          <w:szCs w:val="24"/>
          <w:lang w:val="es-ES"/>
        </w:rPr>
        <w:t>La</w:t>
      </w:r>
      <w:r w:rsidR="00345D74">
        <w:rPr>
          <w:rFonts w:eastAsia="Arial" w:cs="Arial"/>
          <w:spacing w:val="-1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v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b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ili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li</w:t>
      </w:r>
      <w:r w:rsidRPr="00AC175E">
        <w:rPr>
          <w:rFonts w:eastAsia="Arial" w:cs="Arial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b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es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arados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de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nte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és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ni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,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ha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b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ni</w:t>
      </w:r>
      <w:r w:rsidRPr="00AC175E">
        <w:rPr>
          <w:rFonts w:eastAsia="Arial" w:cs="Arial"/>
          <w:sz w:val="24"/>
          <w:szCs w:val="24"/>
          <w:lang w:val="es-ES"/>
        </w:rPr>
        <w:t>do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el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ca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s</w:t>
      </w:r>
      <w:r w:rsidRPr="00AC175E">
        <w:rPr>
          <w:rFonts w:eastAsia="Arial" w:cs="Arial"/>
          <w:sz w:val="24"/>
          <w:szCs w:val="24"/>
          <w:lang w:val="es-ES"/>
        </w:rPr>
        <w:t xml:space="preserve">o 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q</w:t>
      </w:r>
      <w:r w:rsidRPr="00AC175E">
        <w:rPr>
          <w:rFonts w:eastAsia="Arial" w:cs="Arial"/>
          <w:sz w:val="24"/>
          <w:szCs w:val="24"/>
          <w:lang w:val="es-ES"/>
        </w:rPr>
        <w:t>ue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 xml:space="preserve">a 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nc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a la e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xp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.</w:t>
      </w:r>
    </w:p>
    <w:p w14:paraId="20337AD6" w14:textId="77777777" w:rsidR="009E25CC" w:rsidRPr="00AC175E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  <w:r w:rsidRPr="00AC175E">
        <w:rPr>
          <w:rFonts w:eastAsia="Wingdings" w:cs="Arial"/>
          <w:sz w:val="24"/>
          <w:szCs w:val="24"/>
        </w:rPr>
        <w:t></w:t>
      </w:r>
      <w:r w:rsidRPr="00AC175E">
        <w:rPr>
          <w:rFonts w:cs="Arial"/>
          <w:sz w:val="24"/>
          <w:szCs w:val="24"/>
          <w:lang w:val="es-ES"/>
        </w:rPr>
        <w:tab/>
      </w:r>
      <w:r w:rsidRPr="00AC175E">
        <w:rPr>
          <w:rFonts w:eastAsia="Arial" w:cs="Arial"/>
          <w:sz w:val="24"/>
          <w:szCs w:val="24"/>
          <w:lang w:val="es-ES"/>
        </w:rPr>
        <w:t xml:space="preserve">El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P</w:t>
      </w:r>
      <w:r w:rsidRPr="00AC175E">
        <w:rPr>
          <w:rFonts w:eastAsia="Arial" w:cs="Arial"/>
          <w:sz w:val="24"/>
          <w:szCs w:val="24"/>
          <w:lang w:val="es-ES"/>
        </w:rPr>
        <w:t>er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 xml:space="preserve">so de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C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ucc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ón co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es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p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co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do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>
        <w:rPr>
          <w:rFonts w:eastAsia="Arial" w:cs="Arial"/>
          <w:sz w:val="24"/>
          <w:szCs w:val="24"/>
          <w:lang w:val="es-ES"/>
        </w:rPr>
        <w:t>as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as 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sc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li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 xml:space="preserve">s 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q</w:t>
      </w:r>
      <w:r w:rsidRPr="00AC175E">
        <w:rPr>
          <w:rFonts w:eastAsia="Arial" w:cs="Arial"/>
          <w:sz w:val="24"/>
          <w:szCs w:val="24"/>
          <w:lang w:val="es-ES"/>
        </w:rPr>
        <w:t xml:space="preserve">ue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o comp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(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ari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al</w:t>
      </w:r>
      <w:r w:rsidRPr="00AC175E">
        <w:rPr>
          <w:rFonts w:eastAsia="Arial" w:cs="Arial"/>
          <w:sz w:val="24"/>
          <w:szCs w:val="24"/>
          <w:lang w:val="es-ES"/>
        </w:rPr>
        <w:t xml:space="preserve">, 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grimens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u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, sa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aria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y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q</w:t>
      </w:r>
      <w:r w:rsidRPr="00AC175E">
        <w:rPr>
          <w:rFonts w:eastAsia="Arial" w:cs="Arial"/>
          <w:sz w:val="24"/>
          <w:szCs w:val="24"/>
          <w:lang w:val="es-ES"/>
        </w:rPr>
        <w:t>u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ur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)</w:t>
      </w:r>
    </w:p>
    <w:p w14:paraId="71FC2FB7" w14:textId="77777777" w:rsidR="009E25CC" w:rsidRPr="00AC175E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  <w:r w:rsidRPr="00AC175E">
        <w:rPr>
          <w:rFonts w:eastAsia="Wingdings" w:cs="Arial"/>
          <w:sz w:val="24"/>
          <w:szCs w:val="24"/>
        </w:rPr>
        <w:t></w:t>
      </w:r>
      <w:r w:rsidRPr="00AC175E">
        <w:rPr>
          <w:rFonts w:cs="Arial"/>
          <w:sz w:val="24"/>
          <w:szCs w:val="24"/>
          <w:lang w:val="es-ES"/>
        </w:rPr>
        <w:tab/>
      </w:r>
      <w:r w:rsidRPr="00AC175E">
        <w:rPr>
          <w:rFonts w:eastAsia="Arial" w:cs="Arial"/>
          <w:spacing w:val="-1"/>
          <w:sz w:val="24"/>
          <w:szCs w:val="24"/>
          <w:lang w:val="es-ES"/>
        </w:rPr>
        <w:t>Las</w:t>
      </w:r>
      <w:r w:rsidR="00CB5CD9">
        <w:rPr>
          <w:rFonts w:eastAsia="Arial" w:cs="Arial"/>
          <w:spacing w:val="-1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H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bili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ac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es nece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s</w:t>
      </w:r>
      <w:r w:rsidRPr="00AC175E">
        <w:rPr>
          <w:rFonts w:eastAsia="Arial" w:cs="Arial"/>
          <w:sz w:val="24"/>
          <w:szCs w:val="24"/>
          <w:lang w:val="es-ES"/>
        </w:rPr>
        <w:t>ari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fr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a l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g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ni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z w:val="24"/>
          <w:szCs w:val="24"/>
          <w:lang w:val="es-ES"/>
        </w:rPr>
        <w:t>os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comp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s</w:t>
      </w:r>
      <w:r w:rsidRPr="00AC175E">
        <w:rPr>
          <w:rFonts w:eastAsia="Arial" w:cs="Arial"/>
          <w:sz w:val="24"/>
          <w:szCs w:val="24"/>
          <w:lang w:val="es-ES"/>
        </w:rPr>
        <w:t>.</w:t>
      </w:r>
    </w:p>
    <w:p w14:paraId="72BF86B9" w14:textId="77777777" w:rsidR="009E25CC" w:rsidRPr="00AC175E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</w:p>
    <w:p w14:paraId="38A0622A" w14:textId="35AC1365" w:rsidR="009E25CC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</w:p>
    <w:p w14:paraId="6595B3DB" w14:textId="3B21C009" w:rsidR="00AE2F06" w:rsidRDefault="00AE2F06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</w:p>
    <w:p w14:paraId="18D0ED31" w14:textId="77777777" w:rsidR="00AE2F06" w:rsidRPr="00AC175E" w:rsidRDefault="00AE2F06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</w:p>
    <w:p w14:paraId="0DCEE957" w14:textId="0498578F" w:rsidR="009E25CC" w:rsidRDefault="00AE2F06" w:rsidP="00AE2F06">
      <w:pPr>
        <w:spacing w:line="276" w:lineRule="auto"/>
        <w:jc w:val="center"/>
        <w:rPr>
          <w:rFonts w:eastAsia="Arial" w:cs="Arial"/>
          <w:lang w:val="es-ES"/>
        </w:rPr>
      </w:pPr>
      <w:r w:rsidRPr="00AE2F06">
        <w:rPr>
          <w:rFonts w:eastAsia="Arial" w:cs="Arial"/>
          <w:noProof/>
          <w:sz w:val="24"/>
          <w:szCs w:val="24"/>
          <w:lang w:eastAsia="es-UY"/>
        </w:rPr>
        <w:drawing>
          <wp:inline distT="0" distB="0" distL="0" distR="0" wp14:anchorId="6363B9BA" wp14:editId="620B525B">
            <wp:extent cx="3103129" cy="876300"/>
            <wp:effectExtent l="0" t="0" r="254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13903" cy="8793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9E25CC" w:rsidSect="006C2D51">
      <w:headerReference w:type="even" r:id="rId12"/>
      <w:headerReference w:type="default" r:id="rId13"/>
      <w:footerReference w:type="even" r:id="rId14"/>
      <w:pgSz w:w="11907" w:h="16839" w:code="9"/>
      <w:pgMar w:top="1418" w:right="992" w:bottom="1418" w:left="426" w:header="720" w:footer="720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AC1DCE" w14:textId="77777777" w:rsidR="007861DF" w:rsidRDefault="007861DF">
      <w:r>
        <w:separator/>
      </w:r>
    </w:p>
  </w:endnote>
  <w:endnote w:type="continuationSeparator" w:id="0">
    <w:p w14:paraId="5E82CB6D" w14:textId="77777777" w:rsidR="007861DF" w:rsidRDefault="007861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CF22B" w14:textId="77777777" w:rsidR="008567C8" w:rsidRDefault="008567C8">
    <w:pPr>
      <w:widowControl w:val="0"/>
      <w:spacing w:line="240" w:lineRule="exact"/>
      <w:rPr>
        <w:rFonts w:ascii="Courier New" w:hAnsi="Courier New"/>
        <w:color w:val="808080"/>
        <w:sz w:val="16"/>
        <w:lang w:val="es-ES"/>
      </w:rPr>
    </w:pPr>
    <w:r>
      <w:rPr>
        <w:rFonts w:ascii="Courier New" w:hAnsi="Courier New"/>
        <w:color w:val="808080"/>
        <w:sz w:val="16"/>
        <w:lang w:val="es-ES"/>
      </w:rPr>
      <w:t>_______________________________________________________________________________________</w:t>
    </w:r>
  </w:p>
  <w:p w14:paraId="17435096" w14:textId="77777777" w:rsidR="008567C8" w:rsidRDefault="008567C8">
    <w:pPr>
      <w:pStyle w:val="Piedepgina"/>
      <w:rPr>
        <w:color w:val="808080"/>
      </w:rPr>
    </w:pPr>
    <w:r>
      <w:rPr>
        <w:b/>
        <w:vanish/>
        <w:color w:val="808080"/>
      </w:rPr>
      <w:t>M</w:t>
    </w:r>
    <w:r>
      <w:rPr>
        <w:rFonts w:ascii="Courier New" w:hAnsi="Courier New"/>
        <w:b/>
        <w:color w:val="808080"/>
        <w:sz w:val="16"/>
        <w:lang w:val="es-ES"/>
      </w:rPr>
      <w:t>M.V.O.T.M.A.-                                                                                                             JULIO DE 1999</w:t>
    </w:r>
    <w:r>
      <w:rPr>
        <w:b/>
        <w:vanish/>
        <w:color w:val="808080"/>
      </w:rPr>
      <w:pgNum/>
    </w:r>
  </w:p>
  <w:p w14:paraId="0C7752BA" w14:textId="77777777" w:rsidR="008567C8" w:rsidRDefault="008567C8">
    <w:pPr>
      <w:pStyle w:val="Piedepgina"/>
      <w:rPr>
        <w:b/>
        <w:color w:val="80808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72B421" w14:textId="77777777" w:rsidR="007861DF" w:rsidRDefault="007861DF">
      <w:r>
        <w:separator/>
      </w:r>
    </w:p>
  </w:footnote>
  <w:footnote w:type="continuationSeparator" w:id="0">
    <w:p w14:paraId="5D1C9745" w14:textId="77777777" w:rsidR="007861DF" w:rsidRDefault="007861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0E181" w14:textId="77777777" w:rsidR="008567C8" w:rsidRDefault="008567C8">
    <w:pPr>
      <w:widowControl w:val="0"/>
      <w:spacing w:line="240" w:lineRule="exact"/>
      <w:rPr>
        <w:b/>
        <w:sz w:val="16"/>
      </w:rPr>
    </w:pPr>
    <w:r>
      <w:rPr>
        <w:rStyle w:val="Nmerodepgina"/>
      </w:rPr>
      <w:t xml:space="preserve">Página </w:t>
    </w: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>
      <w:rPr>
        <w:rStyle w:val="Nmerodepgina"/>
        <w:noProof/>
      </w:rPr>
      <w:t>2</w:t>
    </w:r>
    <w:r>
      <w:rPr>
        <w:rStyle w:val="Nmerodepgina"/>
      </w:rPr>
      <w:fldChar w:fldCharType="end"/>
    </w:r>
  </w:p>
  <w:p w14:paraId="7C0804E0" w14:textId="77777777" w:rsidR="008567C8" w:rsidRDefault="008567C8">
    <w:pPr>
      <w:widowControl w:val="0"/>
      <w:spacing w:line="240" w:lineRule="exact"/>
      <w:jc w:val="center"/>
      <w:rPr>
        <w:b/>
        <w:color w:val="808080"/>
        <w:sz w:val="16"/>
      </w:rPr>
    </w:pPr>
    <w:r>
      <w:rPr>
        <w:b/>
        <w:color w:val="808080"/>
        <w:sz w:val="16"/>
      </w:rPr>
      <w:t>PLIEGO DE BASES Y CONDICIONES PARTICULARES</w:t>
    </w:r>
  </w:p>
  <w:p w14:paraId="5AAFFE9C" w14:textId="77777777" w:rsidR="008567C8" w:rsidRDefault="008567C8">
    <w:pPr>
      <w:widowControl w:val="0"/>
      <w:spacing w:line="240" w:lineRule="exact"/>
      <w:jc w:val="center"/>
      <w:rPr>
        <w:b/>
        <w:color w:val="808080"/>
      </w:rPr>
    </w:pPr>
    <w:r>
      <w:rPr>
        <w:b/>
        <w:color w:val="808080"/>
        <w:sz w:val="16"/>
      </w:rPr>
      <w:t>SUMINISTRO DE VIVIENDAS DE UN DORMITORIO ____________________________________________________</w:t>
    </w:r>
  </w:p>
  <w:p w14:paraId="2CC77C9E" w14:textId="77777777" w:rsidR="008567C8" w:rsidRDefault="008567C8">
    <w:pPr>
      <w:widowControl w:val="0"/>
      <w:spacing w:line="240" w:lineRule="exact"/>
      <w:rPr>
        <w:b/>
        <w:color w:val="C0C0C0"/>
      </w:rPr>
    </w:pPr>
  </w:p>
  <w:p w14:paraId="7C0479FC" w14:textId="77777777" w:rsidR="008567C8" w:rsidRDefault="008567C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3B43B" w14:textId="77777777" w:rsidR="008567C8" w:rsidRDefault="008567C8">
    <w:pPr>
      <w:widowControl w:val="0"/>
      <w:spacing w:line="240" w:lineRule="exact"/>
      <w:rPr>
        <w:b/>
        <w:color w:val="C0C0C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9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0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1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24"/>
    <w:multiLevelType w:val="singleLevel"/>
    <w:tmpl w:val="8F286A9E"/>
    <w:name w:val="WW8Num36"/>
    <w:lvl w:ilvl="0">
      <w:start w:val="2"/>
      <w:numFmt w:val="decimal"/>
      <w:lvlText w:val="53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4" w15:restartNumberingAfterBreak="0">
    <w:nsid w:val="00000037"/>
    <w:multiLevelType w:val="singleLevel"/>
    <w:tmpl w:val="00000037"/>
    <w:name w:val="WW8Num5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3A"/>
    <w:multiLevelType w:val="multilevel"/>
    <w:tmpl w:val="0000003A"/>
    <w:name w:val="WW8Num58"/>
    <w:lvl w:ilvl="0">
      <w:start w:val="42"/>
      <w:numFmt w:val="decimal"/>
      <w:lvlText w:val="%1"/>
      <w:lvlJc w:val="left"/>
      <w:pPr>
        <w:tabs>
          <w:tab w:val="num" w:pos="615"/>
        </w:tabs>
        <w:ind w:left="615" w:hanging="615"/>
      </w:p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2880"/>
      </w:pPr>
    </w:lvl>
  </w:abstractNum>
  <w:abstractNum w:abstractNumId="6" w15:restartNumberingAfterBreak="0">
    <w:nsid w:val="00000046"/>
    <w:multiLevelType w:val="multilevel"/>
    <w:tmpl w:val="317EFAD6"/>
    <w:name w:val="WW8Num70"/>
    <w:lvl w:ilvl="0">
      <w:start w:val="1"/>
      <w:numFmt w:val="lowerLetter"/>
      <w:lvlText w:val="%1)"/>
      <w:lvlJc w:val="left"/>
      <w:pPr>
        <w:tabs>
          <w:tab w:val="num" w:pos="120"/>
        </w:tabs>
        <w:ind w:left="120" w:hanging="360"/>
      </w:pPr>
      <w:rPr>
        <w:rFonts w:ascii="MS Reference Sans Serif" w:hAnsi="MS Reference Sans Serif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4B"/>
    <w:multiLevelType w:val="singleLevel"/>
    <w:tmpl w:val="F66C37F2"/>
    <w:name w:val="WW8Num75"/>
    <w:lvl w:ilvl="0">
      <w:start w:val="4"/>
      <w:numFmt w:val="decimal"/>
      <w:lvlText w:val="37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8" w15:restartNumberingAfterBreak="0">
    <w:nsid w:val="057B786C"/>
    <w:multiLevelType w:val="hybridMultilevel"/>
    <w:tmpl w:val="435C78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BB50E0"/>
    <w:multiLevelType w:val="hybridMultilevel"/>
    <w:tmpl w:val="3FBEE680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535E17"/>
    <w:multiLevelType w:val="hybridMultilevel"/>
    <w:tmpl w:val="87BA54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446F5D"/>
    <w:multiLevelType w:val="hybridMultilevel"/>
    <w:tmpl w:val="84C876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D6105B"/>
    <w:multiLevelType w:val="hybridMultilevel"/>
    <w:tmpl w:val="038EC598"/>
    <w:lvl w:ilvl="0" w:tplc="BD36658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5F74E8"/>
    <w:multiLevelType w:val="hybridMultilevel"/>
    <w:tmpl w:val="780248D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64A6B"/>
    <w:multiLevelType w:val="hybridMultilevel"/>
    <w:tmpl w:val="474459A0"/>
    <w:lvl w:ilvl="0" w:tplc="3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FB91748"/>
    <w:multiLevelType w:val="hybridMultilevel"/>
    <w:tmpl w:val="E34A545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B61F8E"/>
    <w:multiLevelType w:val="hybridMultilevel"/>
    <w:tmpl w:val="93CED28C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735C13"/>
    <w:multiLevelType w:val="hybridMultilevel"/>
    <w:tmpl w:val="517201C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8B7F0D"/>
    <w:multiLevelType w:val="hybridMultilevel"/>
    <w:tmpl w:val="ADDA12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0925B1"/>
    <w:multiLevelType w:val="singleLevel"/>
    <w:tmpl w:val="0C0A000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20" w15:restartNumberingAfterBreak="0">
    <w:nsid w:val="6D621F58"/>
    <w:multiLevelType w:val="hybridMultilevel"/>
    <w:tmpl w:val="7B8ABBEA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BA0246"/>
    <w:multiLevelType w:val="hybridMultilevel"/>
    <w:tmpl w:val="110EB1F4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FF29B2"/>
    <w:multiLevelType w:val="hybridMultilevel"/>
    <w:tmpl w:val="682245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1432A7"/>
    <w:multiLevelType w:val="hybridMultilevel"/>
    <w:tmpl w:val="89F4F18E"/>
    <w:lvl w:ilvl="0" w:tplc="EA8EF4A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736919"/>
    <w:multiLevelType w:val="hybridMultilevel"/>
    <w:tmpl w:val="BA2EEFC8"/>
    <w:lvl w:ilvl="0" w:tplc="1646F37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07721C"/>
    <w:multiLevelType w:val="hybridMultilevel"/>
    <w:tmpl w:val="7A80F17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0330165">
    <w:abstractNumId w:val="19"/>
  </w:num>
  <w:num w:numId="2" w16cid:durableId="633025346">
    <w:abstractNumId w:val="11"/>
  </w:num>
  <w:num w:numId="3" w16cid:durableId="1087505094">
    <w:abstractNumId w:val="8"/>
  </w:num>
  <w:num w:numId="4" w16cid:durableId="1817214189">
    <w:abstractNumId w:val="25"/>
  </w:num>
  <w:num w:numId="5" w16cid:durableId="2127698336">
    <w:abstractNumId w:val="18"/>
  </w:num>
  <w:num w:numId="6" w16cid:durableId="337929776">
    <w:abstractNumId w:val="15"/>
  </w:num>
  <w:num w:numId="7" w16cid:durableId="1613391075">
    <w:abstractNumId w:val="17"/>
  </w:num>
  <w:num w:numId="8" w16cid:durableId="644049873">
    <w:abstractNumId w:val="20"/>
  </w:num>
  <w:num w:numId="9" w16cid:durableId="455291363">
    <w:abstractNumId w:val="9"/>
  </w:num>
  <w:num w:numId="10" w16cid:durableId="741486104">
    <w:abstractNumId w:val="16"/>
  </w:num>
  <w:num w:numId="11" w16cid:durableId="602690228">
    <w:abstractNumId w:val="12"/>
  </w:num>
  <w:num w:numId="12" w16cid:durableId="80372108">
    <w:abstractNumId w:val="10"/>
  </w:num>
  <w:num w:numId="13" w16cid:durableId="2065905922">
    <w:abstractNumId w:val="14"/>
  </w:num>
  <w:num w:numId="14" w16cid:durableId="353775834">
    <w:abstractNumId w:val="22"/>
  </w:num>
  <w:num w:numId="15" w16cid:durableId="1905145370">
    <w:abstractNumId w:val="13"/>
  </w:num>
  <w:num w:numId="16" w16cid:durableId="613289373">
    <w:abstractNumId w:val="21"/>
  </w:num>
  <w:num w:numId="17" w16cid:durableId="145055241">
    <w:abstractNumId w:val="24"/>
  </w:num>
  <w:num w:numId="18" w16cid:durableId="854808933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0"/>
  <w:activeWritingStyle w:appName="MSWord" w:lang="en-US" w:vendorID="64" w:dllVersion="6" w:nlCheck="1" w:checkStyle="0"/>
  <w:activeWritingStyle w:appName="MSWord" w:lang="es-ES" w:vendorID="64" w:dllVersion="4096" w:nlCheck="1" w:checkStyle="0"/>
  <w:activeWritingStyle w:appName="MSWord" w:lang="es-UY" w:vendorID="64" w:dllVersion="4096" w:nlCheck="1" w:checkStyle="0"/>
  <w:activeWritingStyle w:appName="MSWord" w:lang="pt-BR" w:vendorID="64" w:dllVersion="4096" w:nlCheck="1" w:checkStyle="0"/>
  <w:attachedTemplate r:id="rId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silver">
      <v:fill color="silver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1CF"/>
    <w:rsid w:val="0000078B"/>
    <w:rsid w:val="000008C0"/>
    <w:rsid w:val="0000093F"/>
    <w:rsid w:val="000011A1"/>
    <w:rsid w:val="00002CBA"/>
    <w:rsid w:val="00003772"/>
    <w:rsid w:val="00003EAA"/>
    <w:rsid w:val="000047EB"/>
    <w:rsid w:val="00004A48"/>
    <w:rsid w:val="00005212"/>
    <w:rsid w:val="00005A79"/>
    <w:rsid w:val="00005B11"/>
    <w:rsid w:val="00005BE8"/>
    <w:rsid w:val="000060FB"/>
    <w:rsid w:val="00006653"/>
    <w:rsid w:val="00007524"/>
    <w:rsid w:val="0000798E"/>
    <w:rsid w:val="00007A75"/>
    <w:rsid w:val="00007C54"/>
    <w:rsid w:val="00010BC8"/>
    <w:rsid w:val="00011060"/>
    <w:rsid w:val="00011571"/>
    <w:rsid w:val="000117E7"/>
    <w:rsid w:val="00011F98"/>
    <w:rsid w:val="00012F40"/>
    <w:rsid w:val="000150B5"/>
    <w:rsid w:val="000151CA"/>
    <w:rsid w:val="000152A3"/>
    <w:rsid w:val="0001571B"/>
    <w:rsid w:val="00015C06"/>
    <w:rsid w:val="00015C38"/>
    <w:rsid w:val="00015FAC"/>
    <w:rsid w:val="000179EE"/>
    <w:rsid w:val="00017F01"/>
    <w:rsid w:val="00022852"/>
    <w:rsid w:val="00022C83"/>
    <w:rsid w:val="00022DCB"/>
    <w:rsid w:val="0002344B"/>
    <w:rsid w:val="0002464A"/>
    <w:rsid w:val="00025002"/>
    <w:rsid w:val="00025BB0"/>
    <w:rsid w:val="0002620F"/>
    <w:rsid w:val="00026335"/>
    <w:rsid w:val="000268B1"/>
    <w:rsid w:val="000302F3"/>
    <w:rsid w:val="00030614"/>
    <w:rsid w:val="00030776"/>
    <w:rsid w:val="0003118E"/>
    <w:rsid w:val="000311C9"/>
    <w:rsid w:val="000319ED"/>
    <w:rsid w:val="00031CE4"/>
    <w:rsid w:val="00032584"/>
    <w:rsid w:val="00032A6F"/>
    <w:rsid w:val="00033361"/>
    <w:rsid w:val="00033AA0"/>
    <w:rsid w:val="00033E5D"/>
    <w:rsid w:val="00034EB6"/>
    <w:rsid w:val="00035E51"/>
    <w:rsid w:val="000368BC"/>
    <w:rsid w:val="000373DF"/>
    <w:rsid w:val="00037A29"/>
    <w:rsid w:val="0004025E"/>
    <w:rsid w:val="00040E49"/>
    <w:rsid w:val="000410F6"/>
    <w:rsid w:val="00042A86"/>
    <w:rsid w:val="00042C29"/>
    <w:rsid w:val="00042FD8"/>
    <w:rsid w:val="00043B1A"/>
    <w:rsid w:val="00043DA5"/>
    <w:rsid w:val="00044256"/>
    <w:rsid w:val="000442D4"/>
    <w:rsid w:val="0004491E"/>
    <w:rsid w:val="000454C9"/>
    <w:rsid w:val="0004558D"/>
    <w:rsid w:val="00046075"/>
    <w:rsid w:val="00046824"/>
    <w:rsid w:val="00047114"/>
    <w:rsid w:val="00047BA6"/>
    <w:rsid w:val="0005334B"/>
    <w:rsid w:val="00053CBC"/>
    <w:rsid w:val="00054172"/>
    <w:rsid w:val="0005417E"/>
    <w:rsid w:val="00055458"/>
    <w:rsid w:val="00055843"/>
    <w:rsid w:val="00056025"/>
    <w:rsid w:val="000562C7"/>
    <w:rsid w:val="0005742E"/>
    <w:rsid w:val="00057A8E"/>
    <w:rsid w:val="00060849"/>
    <w:rsid w:val="00061239"/>
    <w:rsid w:val="0006297E"/>
    <w:rsid w:val="0006329D"/>
    <w:rsid w:val="00063615"/>
    <w:rsid w:val="00064AA3"/>
    <w:rsid w:val="00064B8A"/>
    <w:rsid w:val="0006512E"/>
    <w:rsid w:val="00065492"/>
    <w:rsid w:val="00066C4C"/>
    <w:rsid w:val="000677C9"/>
    <w:rsid w:val="00070567"/>
    <w:rsid w:val="00071729"/>
    <w:rsid w:val="00072050"/>
    <w:rsid w:val="00072314"/>
    <w:rsid w:val="000723B3"/>
    <w:rsid w:val="00073047"/>
    <w:rsid w:val="0007388F"/>
    <w:rsid w:val="00073CD1"/>
    <w:rsid w:val="00074AD0"/>
    <w:rsid w:val="00074CCB"/>
    <w:rsid w:val="00076280"/>
    <w:rsid w:val="0007737F"/>
    <w:rsid w:val="00080029"/>
    <w:rsid w:val="000801FA"/>
    <w:rsid w:val="00080D26"/>
    <w:rsid w:val="000812BD"/>
    <w:rsid w:val="000813DA"/>
    <w:rsid w:val="00081B03"/>
    <w:rsid w:val="00082060"/>
    <w:rsid w:val="00082EC0"/>
    <w:rsid w:val="0008556F"/>
    <w:rsid w:val="00085A17"/>
    <w:rsid w:val="000864CF"/>
    <w:rsid w:val="000900E4"/>
    <w:rsid w:val="0009119A"/>
    <w:rsid w:val="00091A07"/>
    <w:rsid w:val="00092935"/>
    <w:rsid w:val="000933FE"/>
    <w:rsid w:val="00093C4A"/>
    <w:rsid w:val="00093D82"/>
    <w:rsid w:val="00093E4A"/>
    <w:rsid w:val="0009419D"/>
    <w:rsid w:val="00094E9B"/>
    <w:rsid w:val="0009523C"/>
    <w:rsid w:val="000968CC"/>
    <w:rsid w:val="00097C86"/>
    <w:rsid w:val="00097FE0"/>
    <w:rsid w:val="000A0938"/>
    <w:rsid w:val="000A12F5"/>
    <w:rsid w:val="000A17F4"/>
    <w:rsid w:val="000A26E8"/>
    <w:rsid w:val="000A2D58"/>
    <w:rsid w:val="000A300D"/>
    <w:rsid w:val="000A4781"/>
    <w:rsid w:val="000A4F37"/>
    <w:rsid w:val="000A5790"/>
    <w:rsid w:val="000A60C0"/>
    <w:rsid w:val="000A62C8"/>
    <w:rsid w:val="000A7402"/>
    <w:rsid w:val="000B0141"/>
    <w:rsid w:val="000B0793"/>
    <w:rsid w:val="000B3BA7"/>
    <w:rsid w:val="000B43EE"/>
    <w:rsid w:val="000B502E"/>
    <w:rsid w:val="000B5080"/>
    <w:rsid w:val="000B518F"/>
    <w:rsid w:val="000B5C8C"/>
    <w:rsid w:val="000B5CA6"/>
    <w:rsid w:val="000B6083"/>
    <w:rsid w:val="000B63A5"/>
    <w:rsid w:val="000B6AB3"/>
    <w:rsid w:val="000B7320"/>
    <w:rsid w:val="000C0559"/>
    <w:rsid w:val="000C08A8"/>
    <w:rsid w:val="000C2977"/>
    <w:rsid w:val="000C2AFE"/>
    <w:rsid w:val="000C3638"/>
    <w:rsid w:val="000C36DE"/>
    <w:rsid w:val="000C3F30"/>
    <w:rsid w:val="000C41BC"/>
    <w:rsid w:val="000C436B"/>
    <w:rsid w:val="000C4891"/>
    <w:rsid w:val="000C49CD"/>
    <w:rsid w:val="000C4D55"/>
    <w:rsid w:val="000C5132"/>
    <w:rsid w:val="000C77EA"/>
    <w:rsid w:val="000C79C2"/>
    <w:rsid w:val="000D1DF3"/>
    <w:rsid w:val="000D2BC7"/>
    <w:rsid w:val="000D2D11"/>
    <w:rsid w:val="000D3345"/>
    <w:rsid w:val="000D3535"/>
    <w:rsid w:val="000D55C2"/>
    <w:rsid w:val="000D5BFB"/>
    <w:rsid w:val="000D60D1"/>
    <w:rsid w:val="000D66BE"/>
    <w:rsid w:val="000D7D23"/>
    <w:rsid w:val="000D7EF0"/>
    <w:rsid w:val="000E03B9"/>
    <w:rsid w:val="000E0BB6"/>
    <w:rsid w:val="000E280D"/>
    <w:rsid w:val="000E285B"/>
    <w:rsid w:val="000E2DC5"/>
    <w:rsid w:val="000E2F07"/>
    <w:rsid w:val="000E4118"/>
    <w:rsid w:val="000E4826"/>
    <w:rsid w:val="000E4DC3"/>
    <w:rsid w:val="000E5F08"/>
    <w:rsid w:val="000E6808"/>
    <w:rsid w:val="000E7429"/>
    <w:rsid w:val="000F071F"/>
    <w:rsid w:val="000F08FD"/>
    <w:rsid w:val="000F0A29"/>
    <w:rsid w:val="000F0AE4"/>
    <w:rsid w:val="000F16D9"/>
    <w:rsid w:val="000F1AD7"/>
    <w:rsid w:val="000F24F8"/>
    <w:rsid w:val="000F2536"/>
    <w:rsid w:val="000F282C"/>
    <w:rsid w:val="000F2E50"/>
    <w:rsid w:val="000F3270"/>
    <w:rsid w:val="000F3D78"/>
    <w:rsid w:val="000F417E"/>
    <w:rsid w:val="000F4F6B"/>
    <w:rsid w:val="000F5449"/>
    <w:rsid w:val="000F5A1E"/>
    <w:rsid w:val="000F7B7A"/>
    <w:rsid w:val="0010001B"/>
    <w:rsid w:val="001002E3"/>
    <w:rsid w:val="00100DA1"/>
    <w:rsid w:val="00101664"/>
    <w:rsid w:val="0010185E"/>
    <w:rsid w:val="00101F08"/>
    <w:rsid w:val="00102D4C"/>
    <w:rsid w:val="001031E9"/>
    <w:rsid w:val="0010336A"/>
    <w:rsid w:val="00103FFF"/>
    <w:rsid w:val="001040E9"/>
    <w:rsid w:val="00105105"/>
    <w:rsid w:val="0010519E"/>
    <w:rsid w:val="0010538D"/>
    <w:rsid w:val="00107331"/>
    <w:rsid w:val="00110998"/>
    <w:rsid w:val="00112C97"/>
    <w:rsid w:val="00115FDE"/>
    <w:rsid w:val="00116149"/>
    <w:rsid w:val="00116927"/>
    <w:rsid w:val="00116E5C"/>
    <w:rsid w:val="00117236"/>
    <w:rsid w:val="001178E7"/>
    <w:rsid w:val="00117AC7"/>
    <w:rsid w:val="0012283A"/>
    <w:rsid w:val="00122B12"/>
    <w:rsid w:val="00122F65"/>
    <w:rsid w:val="001235B8"/>
    <w:rsid w:val="0012469A"/>
    <w:rsid w:val="001256DA"/>
    <w:rsid w:val="00126774"/>
    <w:rsid w:val="00130828"/>
    <w:rsid w:val="00130F00"/>
    <w:rsid w:val="001313D2"/>
    <w:rsid w:val="001334EC"/>
    <w:rsid w:val="001336A6"/>
    <w:rsid w:val="00133D84"/>
    <w:rsid w:val="0013589E"/>
    <w:rsid w:val="001361A7"/>
    <w:rsid w:val="00136AFE"/>
    <w:rsid w:val="00137B14"/>
    <w:rsid w:val="00140277"/>
    <w:rsid w:val="00140F3C"/>
    <w:rsid w:val="00140FA8"/>
    <w:rsid w:val="00141211"/>
    <w:rsid w:val="00141479"/>
    <w:rsid w:val="001414CA"/>
    <w:rsid w:val="00141816"/>
    <w:rsid w:val="00142D4A"/>
    <w:rsid w:val="001438A9"/>
    <w:rsid w:val="00144404"/>
    <w:rsid w:val="00144FDA"/>
    <w:rsid w:val="00146328"/>
    <w:rsid w:val="00146737"/>
    <w:rsid w:val="00147E3F"/>
    <w:rsid w:val="001512CE"/>
    <w:rsid w:val="001514F8"/>
    <w:rsid w:val="00153B93"/>
    <w:rsid w:val="00154B95"/>
    <w:rsid w:val="00154E49"/>
    <w:rsid w:val="001559D6"/>
    <w:rsid w:val="00155C90"/>
    <w:rsid w:val="0015622C"/>
    <w:rsid w:val="00156290"/>
    <w:rsid w:val="00157A49"/>
    <w:rsid w:val="00157C40"/>
    <w:rsid w:val="001600F9"/>
    <w:rsid w:val="001605E3"/>
    <w:rsid w:val="00160D66"/>
    <w:rsid w:val="00161280"/>
    <w:rsid w:val="0016148D"/>
    <w:rsid w:val="00161D0C"/>
    <w:rsid w:val="00161DA9"/>
    <w:rsid w:val="00161E3B"/>
    <w:rsid w:val="0016270C"/>
    <w:rsid w:val="0016276A"/>
    <w:rsid w:val="001633E8"/>
    <w:rsid w:val="00163A66"/>
    <w:rsid w:val="00164231"/>
    <w:rsid w:val="0016465C"/>
    <w:rsid w:val="00164A0E"/>
    <w:rsid w:val="00164ADA"/>
    <w:rsid w:val="00166DDC"/>
    <w:rsid w:val="001703DD"/>
    <w:rsid w:val="0017077C"/>
    <w:rsid w:val="001709A2"/>
    <w:rsid w:val="00170BC3"/>
    <w:rsid w:val="00170F43"/>
    <w:rsid w:val="0017185D"/>
    <w:rsid w:val="00172890"/>
    <w:rsid w:val="001734B3"/>
    <w:rsid w:val="0017383B"/>
    <w:rsid w:val="00174520"/>
    <w:rsid w:val="001754A7"/>
    <w:rsid w:val="00176310"/>
    <w:rsid w:val="0017687F"/>
    <w:rsid w:val="00176947"/>
    <w:rsid w:val="00176C23"/>
    <w:rsid w:val="00176FC9"/>
    <w:rsid w:val="00181ED4"/>
    <w:rsid w:val="0018325C"/>
    <w:rsid w:val="00183A9A"/>
    <w:rsid w:val="0018494F"/>
    <w:rsid w:val="001853E6"/>
    <w:rsid w:val="00185BC2"/>
    <w:rsid w:val="00186E69"/>
    <w:rsid w:val="001875B5"/>
    <w:rsid w:val="00187679"/>
    <w:rsid w:val="00187E91"/>
    <w:rsid w:val="001904F7"/>
    <w:rsid w:val="0019057C"/>
    <w:rsid w:val="00190CCB"/>
    <w:rsid w:val="00190FBD"/>
    <w:rsid w:val="00191D36"/>
    <w:rsid w:val="00192167"/>
    <w:rsid w:val="00192605"/>
    <w:rsid w:val="00193679"/>
    <w:rsid w:val="001939DD"/>
    <w:rsid w:val="00193B2F"/>
    <w:rsid w:val="00193DA1"/>
    <w:rsid w:val="00194582"/>
    <w:rsid w:val="00194B42"/>
    <w:rsid w:val="00194C33"/>
    <w:rsid w:val="00194FAD"/>
    <w:rsid w:val="00195A2D"/>
    <w:rsid w:val="00195F2D"/>
    <w:rsid w:val="001971EC"/>
    <w:rsid w:val="00197258"/>
    <w:rsid w:val="001973E8"/>
    <w:rsid w:val="0019781F"/>
    <w:rsid w:val="00197C3E"/>
    <w:rsid w:val="001A00CB"/>
    <w:rsid w:val="001A1344"/>
    <w:rsid w:val="001A14AF"/>
    <w:rsid w:val="001A19D9"/>
    <w:rsid w:val="001A1CC5"/>
    <w:rsid w:val="001A2523"/>
    <w:rsid w:val="001A2637"/>
    <w:rsid w:val="001A414F"/>
    <w:rsid w:val="001A4BDD"/>
    <w:rsid w:val="001A5055"/>
    <w:rsid w:val="001A52CD"/>
    <w:rsid w:val="001A5C4E"/>
    <w:rsid w:val="001A5F62"/>
    <w:rsid w:val="001A61BB"/>
    <w:rsid w:val="001A6A0B"/>
    <w:rsid w:val="001A72A6"/>
    <w:rsid w:val="001A753A"/>
    <w:rsid w:val="001A769C"/>
    <w:rsid w:val="001A7D51"/>
    <w:rsid w:val="001B0B76"/>
    <w:rsid w:val="001B141E"/>
    <w:rsid w:val="001B15CF"/>
    <w:rsid w:val="001B2504"/>
    <w:rsid w:val="001B486C"/>
    <w:rsid w:val="001B515D"/>
    <w:rsid w:val="001B604D"/>
    <w:rsid w:val="001B6265"/>
    <w:rsid w:val="001B66DF"/>
    <w:rsid w:val="001B6EF6"/>
    <w:rsid w:val="001B701A"/>
    <w:rsid w:val="001B7B2C"/>
    <w:rsid w:val="001B7F32"/>
    <w:rsid w:val="001C0600"/>
    <w:rsid w:val="001C091C"/>
    <w:rsid w:val="001C0B79"/>
    <w:rsid w:val="001C21D4"/>
    <w:rsid w:val="001C3303"/>
    <w:rsid w:val="001C34A8"/>
    <w:rsid w:val="001C3A7C"/>
    <w:rsid w:val="001C41EA"/>
    <w:rsid w:val="001C467E"/>
    <w:rsid w:val="001C46F3"/>
    <w:rsid w:val="001C5E1F"/>
    <w:rsid w:val="001C5FBA"/>
    <w:rsid w:val="001C6562"/>
    <w:rsid w:val="001C7F36"/>
    <w:rsid w:val="001D06AC"/>
    <w:rsid w:val="001D0728"/>
    <w:rsid w:val="001D0783"/>
    <w:rsid w:val="001D161D"/>
    <w:rsid w:val="001D24BB"/>
    <w:rsid w:val="001D2862"/>
    <w:rsid w:val="001D2A47"/>
    <w:rsid w:val="001D4072"/>
    <w:rsid w:val="001D4C18"/>
    <w:rsid w:val="001D5913"/>
    <w:rsid w:val="001D61F2"/>
    <w:rsid w:val="001D6C9F"/>
    <w:rsid w:val="001D750F"/>
    <w:rsid w:val="001D778B"/>
    <w:rsid w:val="001D7CB7"/>
    <w:rsid w:val="001D7FCB"/>
    <w:rsid w:val="001E0018"/>
    <w:rsid w:val="001E0384"/>
    <w:rsid w:val="001E077B"/>
    <w:rsid w:val="001E0B31"/>
    <w:rsid w:val="001E1039"/>
    <w:rsid w:val="001E1252"/>
    <w:rsid w:val="001E1423"/>
    <w:rsid w:val="001E154B"/>
    <w:rsid w:val="001E159C"/>
    <w:rsid w:val="001E2E15"/>
    <w:rsid w:val="001E2F56"/>
    <w:rsid w:val="001E413E"/>
    <w:rsid w:val="001E49C2"/>
    <w:rsid w:val="001E4BC2"/>
    <w:rsid w:val="001E4D2C"/>
    <w:rsid w:val="001E63EB"/>
    <w:rsid w:val="001E6DC4"/>
    <w:rsid w:val="001E7143"/>
    <w:rsid w:val="001E726B"/>
    <w:rsid w:val="001E72C3"/>
    <w:rsid w:val="001F04C1"/>
    <w:rsid w:val="001F0E2B"/>
    <w:rsid w:val="001F107E"/>
    <w:rsid w:val="001F122F"/>
    <w:rsid w:val="001F1706"/>
    <w:rsid w:val="001F1820"/>
    <w:rsid w:val="001F1AB9"/>
    <w:rsid w:val="001F254B"/>
    <w:rsid w:val="001F2C5B"/>
    <w:rsid w:val="001F3196"/>
    <w:rsid w:val="001F3F40"/>
    <w:rsid w:val="001F3F92"/>
    <w:rsid w:val="001F4513"/>
    <w:rsid w:val="001F598D"/>
    <w:rsid w:val="001F5B4C"/>
    <w:rsid w:val="001F5B9B"/>
    <w:rsid w:val="001F6286"/>
    <w:rsid w:val="001F6832"/>
    <w:rsid w:val="001F6E16"/>
    <w:rsid w:val="0020009D"/>
    <w:rsid w:val="00200386"/>
    <w:rsid w:val="002011CE"/>
    <w:rsid w:val="00201A8B"/>
    <w:rsid w:val="00203F53"/>
    <w:rsid w:val="00205106"/>
    <w:rsid w:val="00205393"/>
    <w:rsid w:val="0020701D"/>
    <w:rsid w:val="00207216"/>
    <w:rsid w:val="002077B8"/>
    <w:rsid w:val="00207B4C"/>
    <w:rsid w:val="0021076C"/>
    <w:rsid w:val="002109E8"/>
    <w:rsid w:val="002115AB"/>
    <w:rsid w:val="00212879"/>
    <w:rsid w:val="00212A3D"/>
    <w:rsid w:val="00214331"/>
    <w:rsid w:val="00214530"/>
    <w:rsid w:val="00214681"/>
    <w:rsid w:val="00214C7C"/>
    <w:rsid w:val="00214E3D"/>
    <w:rsid w:val="002159AD"/>
    <w:rsid w:val="0021616A"/>
    <w:rsid w:val="00216B78"/>
    <w:rsid w:val="00216DFF"/>
    <w:rsid w:val="0022050B"/>
    <w:rsid w:val="0022077B"/>
    <w:rsid w:val="0022089B"/>
    <w:rsid w:val="00222C60"/>
    <w:rsid w:val="002254EC"/>
    <w:rsid w:val="002259A4"/>
    <w:rsid w:val="00227528"/>
    <w:rsid w:val="00227D87"/>
    <w:rsid w:val="00230B94"/>
    <w:rsid w:val="00231523"/>
    <w:rsid w:val="00232115"/>
    <w:rsid w:val="00232609"/>
    <w:rsid w:val="00233424"/>
    <w:rsid w:val="00233692"/>
    <w:rsid w:val="00234838"/>
    <w:rsid w:val="00234986"/>
    <w:rsid w:val="00234F42"/>
    <w:rsid w:val="0023767E"/>
    <w:rsid w:val="00237B07"/>
    <w:rsid w:val="00240D28"/>
    <w:rsid w:val="00241509"/>
    <w:rsid w:val="00241D64"/>
    <w:rsid w:val="002421F3"/>
    <w:rsid w:val="0024368F"/>
    <w:rsid w:val="00243D1C"/>
    <w:rsid w:val="00243E5E"/>
    <w:rsid w:val="00243EAA"/>
    <w:rsid w:val="00245284"/>
    <w:rsid w:val="002456F2"/>
    <w:rsid w:val="00246281"/>
    <w:rsid w:val="00246A9D"/>
    <w:rsid w:val="00247496"/>
    <w:rsid w:val="0024752D"/>
    <w:rsid w:val="00247BE0"/>
    <w:rsid w:val="00247ED0"/>
    <w:rsid w:val="00253844"/>
    <w:rsid w:val="00255016"/>
    <w:rsid w:val="002554DC"/>
    <w:rsid w:val="00255B6E"/>
    <w:rsid w:val="002564B2"/>
    <w:rsid w:val="002566FC"/>
    <w:rsid w:val="00256DBF"/>
    <w:rsid w:val="00257EA3"/>
    <w:rsid w:val="0026342D"/>
    <w:rsid w:val="00263B0D"/>
    <w:rsid w:val="00263DC5"/>
    <w:rsid w:val="00264536"/>
    <w:rsid w:val="00264CC6"/>
    <w:rsid w:val="002652B9"/>
    <w:rsid w:val="00265693"/>
    <w:rsid w:val="00265CB4"/>
    <w:rsid w:val="002669CF"/>
    <w:rsid w:val="00271D7B"/>
    <w:rsid w:val="0027294B"/>
    <w:rsid w:val="00272E66"/>
    <w:rsid w:val="00274046"/>
    <w:rsid w:val="00274AD9"/>
    <w:rsid w:val="002758E2"/>
    <w:rsid w:val="00277046"/>
    <w:rsid w:val="00277C2D"/>
    <w:rsid w:val="0028011B"/>
    <w:rsid w:val="0028054C"/>
    <w:rsid w:val="00280FCA"/>
    <w:rsid w:val="002824BC"/>
    <w:rsid w:val="002825FD"/>
    <w:rsid w:val="002836C3"/>
    <w:rsid w:val="00284766"/>
    <w:rsid w:val="00284C1B"/>
    <w:rsid w:val="00285EC0"/>
    <w:rsid w:val="00286092"/>
    <w:rsid w:val="002861D6"/>
    <w:rsid w:val="002903C3"/>
    <w:rsid w:val="00290A06"/>
    <w:rsid w:val="00290EBD"/>
    <w:rsid w:val="002919C0"/>
    <w:rsid w:val="00292087"/>
    <w:rsid w:val="00293560"/>
    <w:rsid w:val="00293B63"/>
    <w:rsid w:val="00294D35"/>
    <w:rsid w:val="00295255"/>
    <w:rsid w:val="00297041"/>
    <w:rsid w:val="00297A3E"/>
    <w:rsid w:val="00297D1B"/>
    <w:rsid w:val="002A0860"/>
    <w:rsid w:val="002A1309"/>
    <w:rsid w:val="002A2206"/>
    <w:rsid w:val="002A240E"/>
    <w:rsid w:val="002A291B"/>
    <w:rsid w:val="002A2B16"/>
    <w:rsid w:val="002A4C90"/>
    <w:rsid w:val="002A5686"/>
    <w:rsid w:val="002A5D5E"/>
    <w:rsid w:val="002A7BF1"/>
    <w:rsid w:val="002B0309"/>
    <w:rsid w:val="002B1AB4"/>
    <w:rsid w:val="002B236A"/>
    <w:rsid w:val="002B31A1"/>
    <w:rsid w:val="002B4309"/>
    <w:rsid w:val="002B50F4"/>
    <w:rsid w:val="002B569C"/>
    <w:rsid w:val="002B5F00"/>
    <w:rsid w:val="002B6216"/>
    <w:rsid w:val="002B6284"/>
    <w:rsid w:val="002B663E"/>
    <w:rsid w:val="002B76E8"/>
    <w:rsid w:val="002C01B3"/>
    <w:rsid w:val="002C050A"/>
    <w:rsid w:val="002C0E53"/>
    <w:rsid w:val="002C2670"/>
    <w:rsid w:val="002C2C2F"/>
    <w:rsid w:val="002C3616"/>
    <w:rsid w:val="002C3D2C"/>
    <w:rsid w:val="002C5628"/>
    <w:rsid w:val="002C57A1"/>
    <w:rsid w:val="002C5ADB"/>
    <w:rsid w:val="002C6433"/>
    <w:rsid w:val="002C6A02"/>
    <w:rsid w:val="002C70A8"/>
    <w:rsid w:val="002C7361"/>
    <w:rsid w:val="002C789D"/>
    <w:rsid w:val="002C7907"/>
    <w:rsid w:val="002D0C29"/>
    <w:rsid w:val="002D0EFD"/>
    <w:rsid w:val="002D12A1"/>
    <w:rsid w:val="002D12F3"/>
    <w:rsid w:val="002D194A"/>
    <w:rsid w:val="002D1A67"/>
    <w:rsid w:val="002D27DC"/>
    <w:rsid w:val="002D2F39"/>
    <w:rsid w:val="002D5B80"/>
    <w:rsid w:val="002D68D5"/>
    <w:rsid w:val="002D7CB1"/>
    <w:rsid w:val="002D7CE3"/>
    <w:rsid w:val="002E04FE"/>
    <w:rsid w:val="002E07F1"/>
    <w:rsid w:val="002E0C05"/>
    <w:rsid w:val="002E0CE7"/>
    <w:rsid w:val="002E0E9F"/>
    <w:rsid w:val="002E1CCD"/>
    <w:rsid w:val="002E23BB"/>
    <w:rsid w:val="002E253A"/>
    <w:rsid w:val="002E3BBA"/>
    <w:rsid w:val="002E524D"/>
    <w:rsid w:val="002E5B9F"/>
    <w:rsid w:val="002E659E"/>
    <w:rsid w:val="002E699D"/>
    <w:rsid w:val="002E7B59"/>
    <w:rsid w:val="002F017E"/>
    <w:rsid w:val="002F0181"/>
    <w:rsid w:val="002F060D"/>
    <w:rsid w:val="002F1016"/>
    <w:rsid w:val="002F3576"/>
    <w:rsid w:val="002F37C1"/>
    <w:rsid w:val="002F39B0"/>
    <w:rsid w:val="002F3E3E"/>
    <w:rsid w:val="002F4A31"/>
    <w:rsid w:val="002F5CB6"/>
    <w:rsid w:val="002F5FE0"/>
    <w:rsid w:val="002F6136"/>
    <w:rsid w:val="002F648B"/>
    <w:rsid w:val="002F7591"/>
    <w:rsid w:val="002F7C15"/>
    <w:rsid w:val="0030049D"/>
    <w:rsid w:val="003008AA"/>
    <w:rsid w:val="00301E4A"/>
    <w:rsid w:val="0030289C"/>
    <w:rsid w:val="003029EA"/>
    <w:rsid w:val="0030348B"/>
    <w:rsid w:val="00303D88"/>
    <w:rsid w:val="00303F85"/>
    <w:rsid w:val="00304C95"/>
    <w:rsid w:val="003054CC"/>
    <w:rsid w:val="00305F11"/>
    <w:rsid w:val="003061E0"/>
    <w:rsid w:val="00307138"/>
    <w:rsid w:val="00307F3D"/>
    <w:rsid w:val="00310A33"/>
    <w:rsid w:val="00310DC4"/>
    <w:rsid w:val="00310EB2"/>
    <w:rsid w:val="00311932"/>
    <w:rsid w:val="00312231"/>
    <w:rsid w:val="00312ADC"/>
    <w:rsid w:val="00314BC1"/>
    <w:rsid w:val="003151D9"/>
    <w:rsid w:val="00315BB6"/>
    <w:rsid w:val="00315FE4"/>
    <w:rsid w:val="00316123"/>
    <w:rsid w:val="0031640B"/>
    <w:rsid w:val="00316EE7"/>
    <w:rsid w:val="00317474"/>
    <w:rsid w:val="00317CA5"/>
    <w:rsid w:val="00321A16"/>
    <w:rsid w:val="00321B4C"/>
    <w:rsid w:val="00321F49"/>
    <w:rsid w:val="00323395"/>
    <w:rsid w:val="00323843"/>
    <w:rsid w:val="00323D1B"/>
    <w:rsid w:val="00324651"/>
    <w:rsid w:val="0032535B"/>
    <w:rsid w:val="00327298"/>
    <w:rsid w:val="00327AC6"/>
    <w:rsid w:val="00327B5E"/>
    <w:rsid w:val="00327C8C"/>
    <w:rsid w:val="00327E70"/>
    <w:rsid w:val="00330456"/>
    <w:rsid w:val="00330A20"/>
    <w:rsid w:val="00330C61"/>
    <w:rsid w:val="00330CDB"/>
    <w:rsid w:val="003313B2"/>
    <w:rsid w:val="00332502"/>
    <w:rsid w:val="0033359C"/>
    <w:rsid w:val="00333857"/>
    <w:rsid w:val="0033441E"/>
    <w:rsid w:val="00335D47"/>
    <w:rsid w:val="003371A1"/>
    <w:rsid w:val="00337913"/>
    <w:rsid w:val="0033799B"/>
    <w:rsid w:val="00340079"/>
    <w:rsid w:val="00341E6E"/>
    <w:rsid w:val="00342107"/>
    <w:rsid w:val="00342561"/>
    <w:rsid w:val="00342D94"/>
    <w:rsid w:val="0034427F"/>
    <w:rsid w:val="003450AE"/>
    <w:rsid w:val="00345D74"/>
    <w:rsid w:val="00345FEE"/>
    <w:rsid w:val="00346986"/>
    <w:rsid w:val="0035045A"/>
    <w:rsid w:val="00350545"/>
    <w:rsid w:val="00350E90"/>
    <w:rsid w:val="00354D18"/>
    <w:rsid w:val="00355539"/>
    <w:rsid w:val="00355585"/>
    <w:rsid w:val="003564BF"/>
    <w:rsid w:val="00356DF3"/>
    <w:rsid w:val="00356EE1"/>
    <w:rsid w:val="0035743F"/>
    <w:rsid w:val="00357A0B"/>
    <w:rsid w:val="00360280"/>
    <w:rsid w:val="003604AA"/>
    <w:rsid w:val="00360A8F"/>
    <w:rsid w:val="00360C2A"/>
    <w:rsid w:val="00360F65"/>
    <w:rsid w:val="00362E8D"/>
    <w:rsid w:val="00362F6E"/>
    <w:rsid w:val="0036385B"/>
    <w:rsid w:val="00363911"/>
    <w:rsid w:val="00363A06"/>
    <w:rsid w:val="00363AB7"/>
    <w:rsid w:val="003664FB"/>
    <w:rsid w:val="00367DB6"/>
    <w:rsid w:val="00367FAC"/>
    <w:rsid w:val="00370169"/>
    <w:rsid w:val="00370400"/>
    <w:rsid w:val="00370982"/>
    <w:rsid w:val="00370E88"/>
    <w:rsid w:val="00371419"/>
    <w:rsid w:val="00371796"/>
    <w:rsid w:val="00371806"/>
    <w:rsid w:val="0037232E"/>
    <w:rsid w:val="003735D8"/>
    <w:rsid w:val="00374C62"/>
    <w:rsid w:val="00375D45"/>
    <w:rsid w:val="003765A0"/>
    <w:rsid w:val="00376883"/>
    <w:rsid w:val="00376DC2"/>
    <w:rsid w:val="003777F6"/>
    <w:rsid w:val="00377D18"/>
    <w:rsid w:val="00382401"/>
    <w:rsid w:val="003829AB"/>
    <w:rsid w:val="00383162"/>
    <w:rsid w:val="00383628"/>
    <w:rsid w:val="00384105"/>
    <w:rsid w:val="0038528E"/>
    <w:rsid w:val="00385517"/>
    <w:rsid w:val="00386E42"/>
    <w:rsid w:val="00386FEF"/>
    <w:rsid w:val="0038715A"/>
    <w:rsid w:val="00387678"/>
    <w:rsid w:val="00390110"/>
    <w:rsid w:val="00390BA3"/>
    <w:rsid w:val="00390BE1"/>
    <w:rsid w:val="00392123"/>
    <w:rsid w:val="003923B5"/>
    <w:rsid w:val="003933A2"/>
    <w:rsid w:val="003936C7"/>
    <w:rsid w:val="00395293"/>
    <w:rsid w:val="0039553F"/>
    <w:rsid w:val="003960E8"/>
    <w:rsid w:val="003966A6"/>
    <w:rsid w:val="00396A5F"/>
    <w:rsid w:val="00396C08"/>
    <w:rsid w:val="00397A87"/>
    <w:rsid w:val="003A144C"/>
    <w:rsid w:val="003A1FDD"/>
    <w:rsid w:val="003A24B6"/>
    <w:rsid w:val="003A333E"/>
    <w:rsid w:val="003A3BC6"/>
    <w:rsid w:val="003A4180"/>
    <w:rsid w:val="003A5F4C"/>
    <w:rsid w:val="003A6EE6"/>
    <w:rsid w:val="003A75FB"/>
    <w:rsid w:val="003A7E3C"/>
    <w:rsid w:val="003B008D"/>
    <w:rsid w:val="003B2060"/>
    <w:rsid w:val="003B2239"/>
    <w:rsid w:val="003B2DE6"/>
    <w:rsid w:val="003B43E0"/>
    <w:rsid w:val="003B4950"/>
    <w:rsid w:val="003B504F"/>
    <w:rsid w:val="003B5249"/>
    <w:rsid w:val="003C0747"/>
    <w:rsid w:val="003C152C"/>
    <w:rsid w:val="003C1D5E"/>
    <w:rsid w:val="003C2B8D"/>
    <w:rsid w:val="003C2CFD"/>
    <w:rsid w:val="003C2FA1"/>
    <w:rsid w:val="003C3283"/>
    <w:rsid w:val="003C34E8"/>
    <w:rsid w:val="003C4A07"/>
    <w:rsid w:val="003C4C04"/>
    <w:rsid w:val="003C4DF0"/>
    <w:rsid w:val="003C57EB"/>
    <w:rsid w:val="003C66E6"/>
    <w:rsid w:val="003C6FAA"/>
    <w:rsid w:val="003C7030"/>
    <w:rsid w:val="003C7768"/>
    <w:rsid w:val="003C779D"/>
    <w:rsid w:val="003D0ADD"/>
    <w:rsid w:val="003D1557"/>
    <w:rsid w:val="003D1D2B"/>
    <w:rsid w:val="003D2753"/>
    <w:rsid w:val="003D38C4"/>
    <w:rsid w:val="003D3AC1"/>
    <w:rsid w:val="003D3B03"/>
    <w:rsid w:val="003D5CBC"/>
    <w:rsid w:val="003E02E1"/>
    <w:rsid w:val="003E18B6"/>
    <w:rsid w:val="003E1EB5"/>
    <w:rsid w:val="003E219A"/>
    <w:rsid w:val="003E23A5"/>
    <w:rsid w:val="003E3609"/>
    <w:rsid w:val="003E36CC"/>
    <w:rsid w:val="003E393B"/>
    <w:rsid w:val="003E3C21"/>
    <w:rsid w:val="003E4B03"/>
    <w:rsid w:val="003E5208"/>
    <w:rsid w:val="003E55BC"/>
    <w:rsid w:val="003E5837"/>
    <w:rsid w:val="003E5A7D"/>
    <w:rsid w:val="003E5C57"/>
    <w:rsid w:val="003E6001"/>
    <w:rsid w:val="003E612F"/>
    <w:rsid w:val="003E73B7"/>
    <w:rsid w:val="003F10E6"/>
    <w:rsid w:val="003F333D"/>
    <w:rsid w:val="003F383F"/>
    <w:rsid w:val="003F5FE9"/>
    <w:rsid w:val="00400C39"/>
    <w:rsid w:val="00400F49"/>
    <w:rsid w:val="00402070"/>
    <w:rsid w:val="0040259E"/>
    <w:rsid w:val="0040343A"/>
    <w:rsid w:val="004037CF"/>
    <w:rsid w:val="00403A6B"/>
    <w:rsid w:val="00405255"/>
    <w:rsid w:val="004076F4"/>
    <w:rsid w:val="00407A8E"/>
    <w:rsid w:val="0041059A"/>
    <w:rsid w:val="00410CB6"/>
    <w:rsid w:val="00413F2D"/>
    <w:rsid w:val="004159B6"/>
    <w:rsid w:val="0041783D"/>
    <w:rsid w:val="0042087A"/>
    <w:rsid w:val="00420B13"/>
    <w:rsid w:val="00420ED1"/>
    <w:rsid w:val="0042190C"/>
    <w:rsid w:val="004223E6"/>
    <w:rsid w:val="00423C7C"/>
    <w:rsid w:val="004242D3"/>
    <w:rsid w:val="0042451F"/>
    <w:rsid w:val="004247B5"/>
    <w:rsid w:val="00424B58"/>
    <w:rsid w:val="00425120"/>
    <w:rsid w:val="00425846"/>
    <w:rsid w:val="00430AEC"/>
    <w:rsid w:val="00431BF4"/>
    <w:rsid w:val="00431FCC"/>
    <w:rsid w:val="004329D5"/>
    <w:rsid w:val="00432A92"/>
    <w:rsid w:val="00432D28"/>
    <w:rsid w:val="004332DF"/>
    <w:rsid w:val="00434A57"/>
    <w:rsid w:val="00435A47"/>
    <w:rsid w:val="00435FC6"/>
    <w:rsid w:val="004368D9"/>
    <w:rsid w:val="004369C1"/>
    <w:rsid w:val="00441AD8"/>
    <w:rsid w:val="004421A7"/>
    <w:rsid w:val="00442303"/>
    <w:rsid w:val="00442BC2"/>
    <w:rsid w:val="00442DC9"/>
    <w:rsid w:val="00444A46"/>
    <w:rsid w:val="00444F44"/>
    <w:rsid w:val="00446261"/>
    <w:rsid w:val="00446C8F"/>
    <w:rsid w:val="004471F5"/>
    <w:rsid w:val="0044787F"/>
    <w:rsid w:val="00447FE2"/>
    <w:rsid w:val="00450726"/>
    <w:rsid w:val="0045087F"/>
    <w:rsid w:val="00450A62"/>
    <w:rsid w:val="00450DE4"/>
    <w:rsid w:val="00451744"/>
    <w:rsid w:val="004519CC"/>
    <w:rsid w:val="004520A0"/>
    <w:rsid w:val="0045242B"/>
    <w:rsid w:val="00453054"/>
    <w:rsid w:val="004532DB"/>
    <w:rsid w:val="00454016"/>
    <w:rsid w:val="00454F56"/>
    <w:rsid w:val="004560DA"/>
    <w:rsid w:val="004561B4"/>
    <w:rsid w:val="0045643C"/>
    <w:rsid w:val="00456B4B"/>
    <w:rsid w:val="00456D0A"/>
    <w:rsid w:val="0045759D"/>
    <w:rsid w:val="00457617"/>
    <w:rsid w:val="00457D4D"/>
    <w:rsid w:val="00460443"/>
    <w:rsid w:val="004609CD"/>
    <w:rsid w:val="00460D98"/>
    <w:rsid w:val="00461C34"/>
    <w:rsid w:val="00462045"/>
    <w:rsid w:val="00465206"/>
    <w:rsid w:val="004654AF"/>
    <w:rsid w:val="00465573"/>
    <w:rsid w:val="0046666E"/>
    <w:rsid w:val="004671E4"/>
    <w:rsid w:val="00467252"/>
    <w:rsid w:val="00467305"/>
    <w:rsid w:val="004705C2"/>
    <w:rsid w:val="00470979"/>
    <w:rsid w:val="0047127C"/>
    <w:rsid w:val="00471381"/>
    <w:rsid w:val="00471935"/>
    <w:rsid w:val="00472B9E"/>
    <w:rsid w:val="00473261"/>
    <w:rsid w:val="0047501C"/>
    <w:rsid w:val="004758DA"/>
    <w:rsid w:val="00475F9C"/>
    <w:rsid w:val="004761AD"/>
    <w:rsid w:val="00477143"/>
    <w:rsid w:val="00480172"/>
    <w:rsid w:val="00480B58"/>
    <w:rsid w:val="00480F7A"/>
    <w:rsid w:val="00480FA9"/>
    <w:rsid w:val="004831E0"/>
    <w:rsid w:val="00483B62"/>
    <w:rsid w:val="00484CB3"/>
    <w:rsid w:val="00484EBE"/>
    <w:rsid w:val="00484FC9"/>
    <w:rsid w:val="00485972"/>
    <w:rsid w:val="00485975"/>
    <w:rsid w:val="00485D0A"/>
    <w:rsid w:val="00486126"/>
    <w:rsid w:val="00487057"/>
    <w:rsid w:val="00487FC7"/>
    <w:rsid w:val="0049065D"/>
    <w:rsid w:val="00492702"/>
    <w:rsid w:val="00492AF3"/>
    <w:rsid w:val="004955CD"/>
    <w:rsid w:val="00495D58"/>
    <w:rsid w:val="0049680D"/>
    <w:rsid w:val="004973FB"/>
    <w:rsid w:val="00497616"/>
    <w:rsid w:val="00497BE2"/>
    <w:rsid w:val="004A022F"/>
    <w:rsid w:val="004A20C7"/>
    <w:rsid w:val="004A2316"/>
    <w:rsid w:val="004A2A84"/>
    <w:rsid w:val="004A32EB"/>
    <w:rsid w:val="004A44C4"/>
    <w:rsid w:val="004A4831"/>
    <w:rsid w:val="004A4AB6"/>
    <w:rsid w:val="004A53E9"/>
    <w:rsid w:val="004A6BF5"/>
    <w:rsid w:val="004A6CB1"/>
    <w:rsid w:val="004A732D"/>
    <w:rsid w:val="004A77C4"/>
    <w:rsid w:val="004A7993"/>
    <w:rsid w:val="004A7FA1"/>
    <w:rsid w:val="004B0AC3"/>
    <w:rsid w:val="004B25E4"/>
    <w:rsid w:val="004B2EDC"/>
    <w:rsid w:val="004B38FD"/>
    <w:rsid w:val="004B3939"/>
    <w:rsid w:val="004B3ACC"/>
    <w:rsid w:val="004B4D29"/>
    <w:rsid w:val="004B5199"/>
    <w:rsid w:val="004B5502"/>
    <w:rsid w:val="004B5857"/>
    <w:rsid w:val="004B5F76"/>
    <w:rsid w:val="004B66C1"/>
    <w:rsid w:val="004B6E09"/>
    <w:rsid w:val="004B72A0"/>
    <w:rsid w:val="004B7437"/>
    <w:rsid w:val="004B75C4"/>
    <w:rsid w:val="004C053D"/>
    <w:rsid w:val="004C0699"/>
    <w:rsid w:val="004C14D6"/>
    <w:rsid w:val="004C17B1"/>
    <w:rsid w:val="004C2024"/>
    <w:rsid w:val="004C293F"/>
    <w:rsid w:val="004C3135"/>
    <w:rsid w:val="004C3969"/>
    <w:rsid w:val="004C3ABE"/>
    <w:rsid w:val="004C3C82"/>
    <w:rsid w:val="004C42CF"/>
    <w:rsid w:val="004C432F"/>
    <w:rsid w:val="004C4387"/>
    <w:rsid w:val="004C48A8"/>
    <w:rsid w:val="004C4E0F"/>
    <w:rsid w:val="004C512F"/>
    <w:rsid w:val="004C5DFC"/>
    <w:rsid w:val="004C5ECF"/>
    <w:rsid w:val="004C740D"/>
    <w:rsid w:val="004C74DC"/>
    <w:rsid w:val="004C7D07"/>
    <w:rsid w:val="004D01B5"/>
    <w:rsid w:val="004D083B"/>
    <w:rsid w:val="004D0A24"/>
    <w:rsid w:val="004D0B4B"/>
    <w:rsid w:val="004D331D"/>
    <w:rsid w:val="004D3487"/>
    <w:rsid w:val="004D437C"/>
    <w:rsid w:val="004D44CF"/>
    <w:rsid w:val="004D5898"/>
    <w:rsid w:val="004D598D"/>
    <w:rsid w:val="004D5C70"/>
    <w:rsid w:val="004D638C"/>
    <w:rsid w:val="004D6B09"/>
    <w:rsid w:val="004E1F6D"/>
    <w:rsid w:val="004E2C69"/>
    <w:rsid w:val="004E3508"/>
    <w:rsid w:val="004E399B"/>
    <w:rsid w:val="004E4860"/>
    <w:rsid w:val="004E5B56"/>
    <w:rsid w:val="004E65D7"/>
    <w:rsid w:val="004E7DBF"/>
    <w:rsid w:val="004F0108"/>
    <w:rsid w:val="004F138D"/>
    <w:rsid w:val="004F31AE"/>
    <w:rsid w:val="004F40A2"/>
    <w:rsid w:val="004F44F0"/>
    <w:rsid w:val="004F47F9"/>
    <w:rsid w:val="004F52A3"/>
    <w:rsid w:val="004F5564"/>
    <w:rsid w:val="004F6125"/>
    <w:rsid w:val="004F6808"/>
    <w:rsid w:val="004F688F"/>
    <w:rsid w:val="004F79A3"/>
    <w:rsid w:val="004F7A28"/>
    <w:rsid w:val="004F7CCC"/>
    <w:rsid w:val="005003DA"/>
    <w:rsid w:val="005003FD"/>
    <w:rsid w:val="00500E93"/>
    <w:rsid w:val="005016B7"/>
    <w:rsid w:val="005018F8"/>
    <w:rsid w:val="00501F8C"/>
    <w:rsid w:val="00502538"/>
    <w:rsid w:val="0050253B"/>
    <w:rsid w:val="0050268C"/>
    <w:rsid w:val="0050403A"/>
    <w:rsid w:val="00504830"/>
    <w:rsid w:val="005059F7"/>
    <w:rsid w:val="00505E29"/>
    <w:rsid w:val="0050672E"/>
    <w:rsid w:val="00507765"/>
    <w:rsid w:val="005103AF"/>
    <w:rsid w:val="00511086"/>
    <w:rsid w:val="00511839"/>
    <w:rsid w:val="00511885"/>
    <w:rsid w:val="00513721"/>
    <w:rsid w:val="0051478D"/>
    <w:rsid w:val="00515AEB"/>
    <w:rsid w:val="005174DB"/>
    <w:rsid w:val="00517EBF"/>
    <w:rsid w:val="00517ED7"/>
    <w:rsid w:val="005201E4"/>
    <w:rsid w:val="005225EC"/>
    <w:rsid w:val="00523C5B"/>
    <w:rsid w:val="0052444C"/>
    <w:rsid w:val="00524592"/>
    <w:rsid w:val="00524668"/>
    <w:rsid w:val="005248CC"/>
    <w:rsid w:val="00526057"/>
    <w:rsid w:val="005268A9"/>
    <w:rsid w:val="00526C87"/>
    <w:rsid w:val="0052716D"/>
    <w:rsid w:val="00527B36"/>
    <w:rsid w:val="0053023A"/>
    <w:rsid w:val="005302AF"/>
    <w:rsid w:val="0053050C"/>
    <w:rsid w:val="0053073B"/>
    <w:rsid w:val="00531A64"/>
    <w:rsid w:val="00531F37"/>
    <w:rsid w:val="0053268B"/>
    <w:rsid w:val="005326F4"/>
    <w:rsid w:val="00533BD3"/>
    <w:rsid w:val="0053430C"/>
    <w:rsid w:val="0053568A"/>
    <w:rsid w:val="00536159"/>
    <w:rsid w:val="0053730E"/>
    <w:rsid w:val="00537898"/>
    <w:rsid w:val="0054093A"/>
    <w:rsid w:val="005414A1"/>
    <w:rsid w:val="00541962"/>
    <w:rsid w:val="00542846"/>
    <w:rsid w:val="00542A94"/>
    <w:rsid w:val="00542B8F"/>
    <w:rsid w:val="00543B1C"/>
    <w:rsid w:val="00544354"/>
    <w:rsid w:val="005446CB"/>
    <w:rsid w:val="00545053"/>
    <w:rsid w:val="005452AE"/>
    <w:rsid w:val="00545EB9"/>
    <w:rsid w:val="0054604A"/>
    <w:rsid w:val="005473CF"/>
    <w:rsid w:val="0055059E"/>
    <w:rsid w:val="00550A8B"/>
    <w:rsid w:val="005511EB"/>
    <w:rsid w:val="005514C6"/>
    <w:rsid w:val="005516D5"/>
    <w:rsid w:val="00552427"/>
    <w:rsid w:val="00552FAD"/>
    <w:rsid w:val="0055300B"/>
    <w:rsid w:val="005530AA"/>
    <w:rsid w:val="005537A4"/>
    <w:rsid w:val="00553DCC"/>
    <w:rsid w:val="00554003"/>
    <w:rsid w:val="00555E5C"/>
    <w:rsid w:val="00556926"/>
    <w:rsid w:val="00556B0D"/>
    <w:rsid w:val="0055786F"/>
    <w:rsid w:val="00557EB8"/>
    <w:rsid w:val="00561D4F"/>
    <w:rsid w:val="00562295"/>
    <w:rsid w:val="00562337"/>
    <w:rsid w:val="005627FA"/>
    <w:rsid w:val="00562AB7"/>
    <w:rsid w:val="00562CAF"/>
    <w:rsid w:val="00562EFD"/>
    <w:rsid w:val="005632BC"/>
    <w:rsid w:val="00565E4C"/>
    <w:rsid w:val="005661E4"/>
    <w:rsid w:val="005666E5"/>
    <w:rsid w:val="00566D18"/>
    <w:rsid w:val="00566FDB"/>
    <w:rsid w:val="0056702D"/>
    <w:rsid w:val="005670E1"/>
    <w:rsid w:val="005676F3"/>
    <w:rsid w:val="00567990"/>
    <w:rsid w:val="00572707"/>
    <w:rsid w:val="00573DFD"/>
    <w:rsid w:val="00574E3C"/>
    <w:rsid w:val="00575BD4"/>
    <w:rsid w:val="005769AF"/>
    <w:rsid w:val="00576D7D"/>
    <w:rsid w:val="0058165C"/>
    <w:rsid w:val="005820F7"/>
    <w:rsid w:val="00582ED5"/>
    <w:rsid w:val="0058340D"/>
    <w:rsid w:val="00583626"/>
    <w:rsid w:val="0058382D"/>
    <w:rsid w:val="005841D1"/>
    <w:rsid w:val="005845A1"/>
    <w:rsid w:val="005845B3"/>
    <w:rsid w:val="00584890"/>
    <w:rsid w:val="005848A7"/>
    <w:rsid w:val="005850CA"/>
    <w:rsid w:val="005857CD"/>
    <w:rsid w:val="005858E2"/>
    <w:rsid w:val="00586613"/>
    <w:rsid w:val="00587161"/>
    <w:rsid w:val="00591D26"/>
    <w:rsid w:val="0059462F"/>
    <w:rsid w:val="005946CE"/>
    <w:rsid w:val="00596028"/>
    <w:rsid w:val="00597627"/>
    <w:rsid w:val="005978E2"/>
    <w:rsid w:val="005A06BE"/>
    <w:rsid w:val="005A1BBE"/>
    <w:rsid w:val="005A2159"/>
    <w:rsid w:val="005A2BDA"/>
    <w:rsid w:val="005A2CB2"/>
    <w:rsid w:val="005A3515"/>
    <w:rsid w:val="005A64E9"/>
    <w:rsid w:val="005A65FD"/>
    <w:rsid w:val="005A77A3"/>
    <w:rsid w:val="005A7ACB"/>
    <w:rsid w:val="005A7CA3"/>
    <w:rsid w:val="005B00BF"/>
    <w:rsid w:val="005B2B54"/>
    <w:rsid w:val="005B31EE"/>
    <w:rsid w:val="005B4A32"/>
    <w:rsid w:val="005B59F2"/>
    <w:rsid w:val="005B5B12"/>
    <w:rsid w:val="005B5E65"/>
    <w:rsid w:val="005B5E93"/>
    <w:rsid w:val="005B6737"/>
    <w:rsid w:val="005B6766"/>
    <w:rsid w:val="005C0082"/>
    <w:rsid w:val="005C0A37"/>
    <w:rsid w:val="005C17AF"/>
    <w:rsid w:val="005C206E"/>
    <w:rsid w:val="005C2516"/>
    <w:rsid w:val="005C317C"/>
    <w:rsid w:val="005C33E0"/>
    <w:rsid w:val="005C3A92"/>
    <w:rsid w:val="005C4AF7"/>
    <w:rsid w:val="005C5874"/>
    <w:rsid w:val="005C5CB0"/>
    <w:rsid w:val="005C65F0"/>
    <w:rsid w:val="005C7546"/>
    <w:rsid w:val="005C7B88"/>
    <w:rsid w:val="005D01EE"/>
    <w:rsid w:val="005D161C"/>
    <w:rsid w:val="005D1D2B"/>
    <w:rsid w:val="005D1F85"/>
    <w:rsid w:val="005D2DD5"/>
    <w:rsid w:val="005D30C4"/>
    <w:rsid w:val="005D4350"/>
    <w:rsid w:val="005D4386"/>
    <w:rsid w:val="005D4594"/>
    <w:rsid w:val="005D4AA5"/>
    <w:rsid w:val="005D4C16"/>
    <w:rsid w:val="005D4D6B"/>
    <w:rsid w:val="005D4EB9"/>
    <w:rsid w:val="005D4F55"/>
    <w:rsid w:val="005D5E16"/>
    <w:rsid w:val="005D6AC8"/>
    <w:rsid w:val="005D6BEB"/>
    <w:rsid w:val="005D7225"/>
    <w:rsid w:val="005D7C7B"/>
    <w:rsid w:val="005D7DA6"/>
    <w:rsid w:val="005E07EF"/>
    <w:rsid w:val="005E0FEA"/>
    <w:rsid w:val="005E126F"/>
    <w:rsid w:val="005E127C"/>
    <w:rsid w:val="005E2218"/>
    <w:rsid w:val="005E34D4"/>
    <w:rsid w:val="005E35FD"/>
    <w:rsid w:val="005E5141"/>
    <w:rsid w:val="005E66BE"/>
    <w:rsid w:val="005E7808"/>
    <w:rsid w:val="005F0426"/>
    <w:rsid w:val="005F09AF"/>
    <w:rsid w:val="005F0CB0"/>
    <w:rsid w:val="005F158E"/>
    <w:rsid w:val="005F1F87"/>
    <w:rsid w:val="005F20E2"/>
    <w:rsid w:val="005F20F0"/>
    <w:rsid w:val="005F24A6"/>
    <w:rsid w:val="005F30C1"/>
    <w:rsid w:val="005F3621"/>
    <w:rsid w:val="005F3D10"/>
    <w:rsid w:val="005F3DBD"/>
    <w:rsid w:val="005F3FC5"/>
    <w:rsid w:val="005F4058"/>
    <w:rsid w:val="005F469A"/>
    <w:rsid w:val="005F47BF"/>
    <w:rsid w:val="005F5CB8"/>
    <w:rsid w:val="005F5D68"/>
    <w:rsid w:val="005F5D9D"/>
    <w:rsid w:val="005F6FBD"/>
    <w:rsid w:val="005F74B6"/>
    <w:rsid w:val="00601DBF"/>
    <w:rsid w:val="00601F42"/>
    <w:rsid w:val="00601FBC"/>
    <w:rsid w:val="00602231"/>
    <w:rsid w:val="00603425"/>
    <w:rsid w:val="006049BF"/>
    <w:rsid w:val="00606FFF"/>
    <w:rsid w:val="00607419"/>
    <w:rsid w:val="006079F6"/>
    <w:rsid w:val="0061126A"/>
    <w:rsid w:val="00611688"/>
    <w:rsid w:val="00611766"/>
    <w:rsid w:val="006118F4"/>
    <w:rsid w:val="00611929"/>
    <w:rsid w:val="00611CBB"/>
    <w:rsid w:val="006126F4"/>
    <w:rsid w:val="00612DAD"/>
    <w:rsid w:val="006131CF"/>
    <w:rsid w:val="006139C5"/>
    <w:rsid w:val="00614FC7"/>
    <w:rsid w:val="006155FA"/>
    <w:rsid w:val="0061568F"/>
    <w:rsid w:val="00615A16"/>
    <w:rsid w:val="006171F2"/>
    <w:rsid w:val="00617B7F"/>
    <w:rsid w:val="0062018B"/>
    <w:rsid w:val="006218A1"/>
    <w:rsid w:val="0062192E"/>
    <w:rsid w:val="00621E0E"/>
    <w:rsid w:val="006230EC"/>
    <w:rsid w:val="00623BDD"/>
    <w:rsid w:val="00624A56"/>
    <w:rsid w:val="00625520"/>
    <w:rsid w:val="00625D55"/>
    <w:rsid w:val="0062677D"/>
    <w:rsid w:val="00626FFD"/>
    <w:rsid w:val="0062720B"/>
    <w:rsid w:val="0063006A"/>
    <w:rsid w:val="00631CED"/>
    <w:rsid w:val="00634AAB"/>
    <w:rsid w:val="00635BC1"/>
    <w:rsid w:val="006365C0"/>
    <w:rsid w:val="00636643"/>
    <w:rsid w:val="00636EAF"/>
    <w:rsid w:val="00636EEB"/>
    <w:rsid w:val="006372EA"/>
    <w:rsid w:val="0064003C"/>
    <w:rsid w:val="00640193"/>
    <w:rsid w:val="00640DA1"/>
    <w:rsid w:val="0064156E"/>
    <w:rsid w:val="00641581"/>
    <w:rsid w:val="006421FF"/>
    <w:rsid w:val="00642867"/>
    <w:rsid w:val="00643120"/>
    <w:rsid w:val="00643394"/>
    <w:rsid w:val="00643797"/>
    <w:rsid w:val="006440D9"/>
    <w:rsid w:val="0064469B"/>
    <w:rsid w:val="00644B29"/>
    <w:rsid w:val="00647977"/>
    <w:rsid w:val="0065046B"/>
    <w:rsid w:val="00651A87"/>
    <w:rsid w:val="00653621"/>
    <w:rsid w:val="006545F2"/>
    <w:rsid w:val="00654E23"/>
    <w:rsid w:val="00654E81"/>
    <w:rsid w:val="006575CC"/>
    <w:rsid w:val="0066022C"/>
    <w:rsid w:val="00660411"/>
    <w:rsid w:val="006611AC"/>
    <w:rsid w:val="00661781"/>
    <w:rsid w:val="0066196A"/>
    <w:rsid w:val="00662E5F"/>
    <w:rsid w:val="006630E1"/>
    <w:rsid w:val="006637DF"/>
    <w:rsid w:val="00664A8F"/>
    <w:rsid w:val="00664AA3"/>
    <w:rsid w:val="00664F60"/>
    <w:rsid w:val="0066514A"/>
    <w:rsid w:val="006657A0"/>
    <w:rsid w:val="006669C5"/>
    <w:rsid w:val="00670228"/>
    <w:rsid w:val="006709BC"/>
    <w:rsid w:val="00670B74"/>
    <w:rsid w:val="00670BEA"/>
    <w:rsid w:val="00671999"/>
    <w:rsid w:val="00671C53"/>
    <w:rsid w:val="006726C1"/>
    <w:rsid w:val="00672EAC"/>
    <w:rsid w:val="00674621"/>
    <w:rsid w:val="00674F19"/>
    <w:rsid w:val="0067545F"/>
    <w:rsid w:val="0067615C"/>
    <w:rsid w:val="0067618C"/>
    <w:rsid w:val="006765AD"/>
    <w:rsid w:val="00676EE1"/>
    <w:rsid w:val="00680145"/>
    <w:rsid w:val="00681A2C"/>
    <w:rsid w:val="00681F91"/>
    <w:rsid w:val="00682224"/>
    <w:rsid w:val="006826F3"/>
    <w:rsid w:val="006830BF"/>
    <w:rsid w:val="0068310F"/>
    <w:rsid w:val="006834D1"/>
    <w:rsid w:val="00683B95"/>
    <w:rsid w:val="006840CF"/>
    <w:rsid w:val="0068436A"/>
    <w:rsid w:val="0068575E"/>
    <w:rsid w:val="006865A9"/>
    <w:rsid w:val="0068661F"/>
    <w:rsid w:val="006869EF"/>
    <w:rsid w:val="00687256"/>
    <w:rsid w:val="00687C8B"/>
    <w:rsid w:val="006901FA"/>
    <w:rsid w:val="006908D1"/>
    <w:rsid w:val="006933AF"/>
    <w:rsid w:val="00694276"/>
    <w:rsid w:val="006945DE"/>
    <w:rsid w:val="00696811"/>
    <w:rsid w:val="006970C4"/>
    <w:rsid w:val="0069751B"/>
    <w:rsid w:val="00697E32"/>
    <w:rsid w:val="00697EBB"/>
    <w:rsid w:val="006A03B7"/>
    <w:rsid w:val="006A0A4B"/>
    <w:rsid w:val="006A1287"/>
    <w:rsid w:val="006A15CF"/>
    <w:rsid w:val="006A1C36"/>
    <w:rsid w:val="006A230A"/>
    <w:rsid w:val="006A2581"/>
    <w:rsid w:val="006A324D"/>
    <w:rsid w:val="006A3371"/>
    <w:rsid w:val="006A3407"/>
    <w:rsid w:val="006A4276"/>
    <w:rsid w:val="006A498E"/>
    <w:rsid w:val="006A5E1C"/>
    <w:rsid w:val="006A7280"/>
    <w:rsid w:val="006A79AB"/>
    <w:rsid w:val="006B0128"/>
    <w:rsid w:val="006B2081"/>
    <w:rsid w:val="006B221F"/>
    <w:rsid w:val="006B23EF"/>
    <w:rsid w:val="006B2F53"/>
    <w:rsid w:val="006B3407"/>
    <w:rsid w:val="006B5786"/>
    <w:rsid w:val="006B60D2"/>
    <w:rsid w:val="006B633A"/>
    <w:rsid w:val="006B66C0"/>
    <w:rsid w:val="006B6754"/>
    <w:rsid w:val="006B731A"/>
    <w:rsid w:val="006B79B4"/>
    <w:rsid w:val="006B7E2E"/>
    <w:rsid w:val="006C067F"/>
    <w:rsid w:val="006C1193"/>
    <w:rsid w:val="006C258E"/>
    <w:rsid w:val="006C2968"/>
    <w:rsid w:val="006C2B05"/>
    <w:rsid w:val="006C2C6B"/>
    <w:rsid w:val="006C2D51"/>
    <w:rsid w:val="006C36D3"/>
    <w:rsid w:val="006C3839"/>
    <w:rsid w:val="006C3DAC"/>
    <w:rsid w:val="006C4602"/>
    <w:rsid w:val="006C4938"/>
    <w:rsid w:val="006C5012"/>
    <w:rsid w:val="006C5254"/>
    <w:rsid w:val="006C5E88"/>
    <w:rsid w:val="006C67E8"/>
    <w:rsid w:val="006C798E"/>
    <w:rsid w:val="006D0154"/>
    <w:rsid w:val="006D05A8"/>
    <w:rsid w:val="006D05F7"/>
    <w:rsid w:val="006D0765"/>
    <w:rsid w:val="006D1ADE"/>
    <w:rsid w:val="006D1EC2"/>
    <w:rsid w:val="006D2488"/>
    <w:rsid w:val="006D32AE"/>
    <w:rsid w:val="006D32B6"/>
    <w:rsid w:val="006D32FE"/>
    <w:rsid w:val="006D3D3D"/>
    <w:rsid w:val="006D3EF4"/>
    <w:rsid w:val="006D5854"/>
    <w:rsid w:val="006D58FB"/>
    <w:rsid w:val="006D5974"/>
    <w:rsid w:val="006D5C68"/>
    <w:rsid w:val="006D69E7"/>
    <w:rsid w:val="006D71AE"/>
    <w:rsid w:val="006E07EA"/>
    <w:rsid w:val="006E09D5"/>
    <w:rsid w:val="006E1221"/>
    <w:rsid w:val="006E1329"/>
    <w:rsid w:val="006E135F"/>
    <w:rsid w:val="006E1CC4"/>
    <w:rsid w:val="006E223B"/>
    <w:rsid w:val="006E245F"/>
    <w:rsid w:val="006E394E"/>
    <w:rsid w:val="006E3C2A"/>
    <w:rsid w:val="006E3C39"/>
    <w:rsid w:val="006E3DB1"/>
    <w:rsid w:val="006E42ED"/>
    <w:rsid w:val="006E4C19"/>
    <w:rsid w:val="006E65E9"/>
    <w:rsid w:val="006E6925"/>
    <w:rsid w:val="006E728B"/>
    <w:rsid w:val="006E783A"/>
    <w:rsid w:val="006F0EBC"/>
    <w:rsid w:val="006F2222"/>
    <w:rsid w:val="006F33E7"/>
    <w:rsid w:val="006F4506"/>
    <w:rsid w:val="006F4C91"/>
    <w:rsid w:val="006F5008"/>
    <w:rsid w:val="006F5ADB"/>
    <w:rsid w:val="006F64FE"/>
    <w:rsid w:val="006F6624"/>
    <w:rsid w:val="006F6747"/>
    <w:rsid w:val="006F6D3D"/>
    <w:rsid w:val="006F7454"/>
    <w:rsid w:val="007020CF"/>
    <w:rsid w:val="007040A5"/>
    <w:rsid w:val="00704A60"/>
    <w:rsid w:val="00704D1C"/>
    <w:rsid w:val="007057B4"/>
    <w:rsid w:val="00705ABB"/>
    <w:rsid w:val="00705B60"/>
    <w:rsid w:val="00710571"/>
    <w:rsid w:val="00710A1D"/>
    <w:rsid w:val="007122D4"/>
    <w:rsid w:val="00712DE9"/>
    <w:rsid w:val="00713DA3"/>
    <w:rsid w:val="007143BA"/>
    <w:rsid w:val="007152B7"/>
    <w:rsid w:val="007176A1"/>
    <w:rsid w:val="007214CC"/>
    <w:rsid w:val="00722306"/>
    <w:rsid w:val="007225C3"/>
    <w:rsid w:val="00722646"/>
    <w:rsid w:val="00722C07"/>
    <w:rsid w:val="00722CCF"/>
    <w:rsid w:val="00722CFC"/>
    <w:rsid w:val="007232A2"/>
    <w:rsid w:val="00724040"/>
    <w:rsid w:val="00724911"/>
    <w:rsid w:val="00724CF6"/>
    <w:rsid w:val="0072543D"/>
    <w:rsid w:val="00725834"/>
    <w:rsid w:val="00727142"/>
    <w:rsid w:val="00730072"/>
    <w:rsid w:val="007308D5"/>
    <w:rsid w:val="00730B6B"/>
    <w:rsid w:val="00730E1D"/>
    <w:rsid w:val="0073104A"/>
    <w:rsid w:val="007311F4"/>
    <w:rsid w:val="00731715"/>
    <w:rsid w:val="007323C1"/>
    <w:rsid w:val="00732426"/>
    <w:rsid w:val="0073251B"/>
    <w:rsid w:val="00732552"/>
    <w:rsid w:val="007334BC"/>
    <w:rsid w:val="00733713"/>
    <w:rsid w:val="00734330"/>
    <w:rsid w:val="00734483"/>
    <w:rsid w:val="00734DED"/>
    <w:rsid w:val="00735247"/>
    <w:rsid w:val="00735B03"/>
    <w:rsid w:val="00735EC1"/>
    <w:rsid w:val="00736424"/>
    <w:rsid w:val="00737534"/>
    <w:rsid w:val="007377C8"/>
    <w:rsid w:val="00740A9E"/>
    <w:rsid w:val="00740FA5"/>
    <w:rsid w:val="007412F7"/>
    <w:rsid w:val="0074160E"/>
    <w:rsid w:val="00741C0A"/>
    <w:rsid w:val="00742049"/>
    <w:rsid w:val="00742C74"/>
    <w:rsid w:val="00742CAF"/>
    <w:rsid w:val="00743AD2"/>
    <w:rsid w:val="00743C38"/>
    <w:rsid w:val="00743DF0"/>
    <w:rsid w:val="007444A1"/>
    <w:rsid w:val="007453B9"/>
    <w:rsid w:val="00746A7C"/>
    <w:rsid w:val="007504FC"/>
    <w:rsid w:val="00750EC1"/>
    <w:rsid w:val="00750FC3"/>
    <w:rsid w:val="00751839"/>
    <w:rsid w:val="0075341A"/>
    <w:rsid w:val="00754183"/>
    <w:rsid w:val="00754926"/>
    <w:rsid w:val="00755F0A"/>
    <w:rsid w:val="00756C16"/>
    <w:rsid w:val="00757300"/>
    <w:rsid w:val="0075776E"/>
    <w:rsid w:val="00757DAF"/>
    <w:rsid w:val="00760282"/>
    <w:rsid w:val="007608F3"/>
    <w:rsid w:val="007628F6"/>
    <w:rsid w:val="00764B0A"/>
    <w:rsid w:val="00764B58"/>
    <w:rsid w:val="00765308"/>
    <w:rsid w:val="00765B5E"/>
    <w:rsid w:val="00765CD7"/>
    <w:rsid w:val="00766403"/>
    <w:rsid w:val="00767747"/>
    <w:rsid w:val="007678FC"/>
    <w:rsid w:val="00767B7B"/>
    <w:rsid w:val="0077070B"/>
    <w:rsid w:val="00770EB9"/>
    <w:rsid w:val="007710FA"/>
    <w:rsid w:val="007720E3"/>
    <w:rsid w:val="00772518"/>
    <w:rsid w:val="00773ED0"/>
    <w:rsid w:val="0077401B"/>
    <w:rsid w:val="00775659"/>
    <w:rsid w:val="0077639A"/>
    <w:rsid w:val="00776669"/>
    <w:rsid w:val="007766FD"/>
    <w:rsid w:val="00776AF1"/>
    <w:rsid w:val="00780179"/>
    <w:rsid w:val="00780432"/>
    <w:rsid w:val="00780BCE"/>
    <w:rsid w:val="00780F5C"/>
    <w:rsid w:val="007821C4"/>
    <w:rsid w:val="00783345"/>
    <w:rsid w:val="00783363"/>
    <w:rsid w:val="0078445C"/>
    <w:rsid w:val="00784654"/>
    <w:rsid w:val="0078481D"/>
    <w:rsid w:val="00785289"/>
    <w:rsid w:val="00785ACC"/>
    <w:rsid w:val="007861DF"/>
    <w:rsid w:val="00786327"/>
    <w:rsid w:val="00786D09"/>
    <w:rsid w:val="0078713F"/>
    <w:rsid w:val="00787979"/>
    <w:rsid w:val="007879A3"/>
    <w:rsid w:val="00790CF2"/>
    <w:rsid w:val="00791EFB"/>
    <w:rsid w:val="00793349"/>
    <w:rsid w:val="007933F0"/>
    <w:rsid w:val="007934EB"/>
    <w:rsid w:val="00793DDC"/>
    <w:rsid w:val="0079451F"/>
    <w:rsid w:val="00794D7C"/>
    <w:rsid w:val="00795E0F"/>
    <w:rsid w:val="00796D8D"/>
    <w:rsid w:val="00797283"/>
    <w:rsid w:val="007973E8"/>
    <w:rsid w:val="00797422"/>
    <w:rsid w:val="0079742D"/>
    <w:rsid w:val="00797A59"/>
    <w:rsid w:val="00797CD6"/>
    <w:rsid w:val="007A0B24"/>
    <w:rsid w:val="007A1B1E"/>
    <w:rsid w:val="007A2158"/>
    <w:rsid w:val="007A4BDE"/>
    <w:rsid w:val="007A4CD8"/>
    <w:rsid w:val="007A5C5C"/>
    <w:rsid w:val="007A6635"/>
    <w:rsid w:val="007A69B0"/>
    <w:rsid w:val="007A7102"/>
    <w:rsid w:val="007A79C1"/>
    <w:rsid w:val="007B1325"/>
    <w:rsid w:val="007B1D76"/>
    <w:rsid w:val="007B2397"/>
    <w:rsid w:val="007B2BC9"/>
    <w:rsid w:val="007B325F"/>
    <w:rsid w:val="007B4760"/>
    <w:rsid w:val="007B4B31"/>
    <w:rsid w:val="007B4CA5"/>
    <w:rsid w:val="007B4D13"/>
    <w:rsid w:val="007B5DD8"/>
    <w:rsid w:val="007B6E09"/>
    <w:rsid w:val="007B7E6F"/>
    <w:rsid w:val="007C0758"/>
    <w:rsid w:val="007C1951"/>
    <w:rsid w:val="007C232E"/>
    <w:rsid w:val="007C35E3"/>
    <w:rsid w:val="007C3A07"/>
    <w:rsid w:val="007C43DC"/>
    <w:rsid w:val="007C4552"/>
    <w:rsid w:val="007C47D2"/>
    <w:rsid w:val="007C486A"/>
    <w:rsid w:val="007C4B06"/>
    <w:rsid w:val="007C4C15"/>
    <w:rsid w:val="007C561E"/>
    <w:rsid w:val="007C57DE"/>
    <w:rsid w:val="007C58EB"/>
    <w:rsid w:val="007C6D10"/>
    <w:rsid w:val="007C7385"/>
    <w:rsid w:val="007D0ADD"/>
    <w:rsid w:val="007D0AFA"/>
    <w:rsid w:val="007D0F5C"/>
    <w:rsid w:val="007D1243"/>
    <w:rsid w:val="007D156F"/>
    <w:rsid w:val="007D3809"/>
    <w:rsid w:val="007D3FFE"/>
    <w:rsid w:val="007D426A"/>
    <w:rsid w:val="007D43CB"/>
    <w:rsid w:val="007D5FDE"/>
    <w:rsid w:val="007D6DBF"/>
    <w:rsid w:val="007D7314"/>
    <w:rsid w:val="007D73E5"/>
    <w:rsid w:val="007D7C5F"/>
    <w:rsid w:val="007D7F1B"/>
    <w:rsid w:val="007E075C"/>
    <w:rsid w:val="007E0EC8"/>
    <w:rsid w:val="007E0F50"/>
    <w:rsid w:val="007E1DE3"/>
    <w:rsid w:val="007E2175"/>
    <w:rsid w:val="007E2599"/>
    <w:rsid w:val="007E2B79"/>
    <w:rsid w:val="007E2EBD"/>
    <w:rsid w:val="007E3E0A"/>
    <w:rsid w:val="007E5182"/>
    <w:rsid w:val="007E732E"/>
    <w:rsid w:val="007F2A05"/>
    <w:rsid w:val="007F36D3"/>
    <w:rsid w:val="007F3A95"/>
    <w:rsid w:val="007F4804"/>
    <w:rsid w:val="007F4D00"/>
    <w:rsid w:val="007F584B"/>
    <w:rsid w:val="007F6384"/>
    <w:rsid w:val="007F65D5"/>
    <w:rsid w:val="00800121"/>
    <w:rsid w:val="008006DB"/>
    <w:rsid w:val="008017CB"/>
    <w:rsid w:val="008024AD"/>
    <w:rsid w:val="008026B3"/>
    <w:rsid w:val="00803E18"/>
    <w:rsid w:val="00803F03"/>
    <w:rsid w:val="00805CA9"/>
    <w:rsid w:val="00805CF3"/>
    <w:rsid w:val="00805EBF"/>
    <w:rsid w:val="0080688F"/>
    <w:rsid w:val="008071A4"/>
    <w:rsid w:val="00807584"/>
    <w:rsid w:val="00807969"/>
    <w:rsid w:val="00810973"/>
    <w:rsid w:val="0081109F"/>
    <w:rsid w:val="00811B9F"/>
    <w:rsid w:val="00812224"/>
    <w:rsid w:val="00812F13"/>
    <w:rsid w:val="00813F8A"/>
    <w:rsid w:val="00814145"/>
    <w:rsid w:val="00816742"/>
    <w:rsid w:val="008168F0"/>
    <w:rsid w:val="00817FCA"/>
    <w:rsid w:val="0082032A"/>
    <w:rsid w:val="008208AA"/>
    <w:rsid w:val="00820D8E"/>
    <w:rsid w:val="00820ED1"/>
    <w:rsid w:val="008215CA"/>
    <w:rsid w:val="00821786"/>
    <w:rsid w:val="0082224C"/>
    <w:rsid w:val="008224E9"/>
    <w:rsid w:val="008225E8"/>
    <w:rsid w:val="008232D1"/>
    <w:rsid w:val="008235DF"/>
    <w:rsid w:val="008244D1"/>
    <w:rsid w:val="00824914"/>
    <w:rsid w:val="00825C33"/>
    <w:rsid w:val="00826230"/>
    <w:rsid w:val="008268A1"/>
    <w:rsid w:val="00826A78"/>
    <w:rsid w:val="00827037"/>
    <w:rsid w:val="008275AD"/>
    <w:rsid w:val="00830587"/>
    <w:rsid w:val="00830F17"/>
    <w:rsid w:val="00832C67"/>
    <w:rsid w:val="00832DF3"/>
    <w:rsid w:val="00833F6B"/>
    <w:rsid w:val="008352AC"/>
    <w:rsid w:val="008359B8"/>
    <w:rsid w:val="00835FA6"/>
    <w:rsid w:val="00836749"/>
    <w:rsid w:val="00836818"/>
    <w:rsid w:val="008371C0"/>
    <w:rsid w:val="00840570"/>
    <w:rsid w:val="00841D70"/>
    <w:rsid w:val="00842725"/>
    <w:rsid w:val="008428BD"/>
    <w:rsid w:val="0084383A"/>
    <w:rsid w:val="00843A99"/>
    <w:rsid w:val="00843BB2"/>
    <w:rsid w:val="00843CEC"/>
    <w:rsid w:val="00844193"/>
    <w:rsid w:val="00845813"/>
    <w:rsid w:val="0084628C"/>
    <w:rsid w:val="008463D6"/>
    <w:rsid w:val="00846AFF"/>
    <w:rsid w:val="0084706B"/>
    <w:rsid w:val="00847D03"/>
    <w:rsid w:val="00847D0C"/>
    <w:rsid w:val="00850C71"/>
    <w:rsid w:val="008513CC"/>
    <w:rsid w:val="00853226"/>
    <w:rsid w:val="00853705"/>
    <w:rsid w:val="00853A4A"/>
    <w:rsid w:val="00853F64"/>
    <w:rsid w:val="008546E5"/>
    <w:rsid w:val="00854BE0"/>
    <w:rsid w:val="008567C8"/>
    <w:rsid w:val="00856B19"/>
    <w:rsid w:val="00857188"/>
    <w:rsid w:val="008575F1"/>
    <w:rsid w:val="00857B7A"/>
    <w:rsid w:val="00860118"/>
    <w:rsid w:val="0086187A"/>
    <w:rsid w:val="00861966"/>
    <w:rsid w:val="00861972"/>
    <w:rsid w:val="00861B78"/>
    <w:rsid w:val="00862B72"/>
    <w:rsid w:val="0086549D"/>
    <w:rsid w:val="00865F83"/>
    <w:rsid w:val="0086668F"/>
    <w:rsid w:val="008669DD"/>
    <w:rsid w:val="0086708E"/>
    <w:rsid w:val="008679BE"/>
    <w:rsid w:val="0087056C"/>
    <w:rsid w:val="00871B65"/>
    <w:rsid w:val="008722D4"/>
    <w:rsid w:val="008726A5"/>
    <w:rsid w:val="00872DCA"/>
    <w:rsid w:val="0087368C"/>
    <w:rsid w:val="0087464E"/>
    <w:rsid w:val="00875A81"/>
    <w:rsid w:val="00875F95"/>
    <w:rsid w:val="00876430"/>
    <w:rsid w:val="008764A4"/>
    <w:rsid w:val="00876C7C"/>
    <w:rsid w:val="00877D94"/>
    <w:rsid w:val="00880B05"/>
    <w:rsid w:val="00881164"/>
    <w:rsid w:val="0088279B"/>
    <w:rsid w:val="00882E7B"/>
    <w:rsid w:val="0088348E"/>
    <w:rsid w:val="00884B91"/>
    <w:rsid w:val="00885323"/>
    <w:rsid w:val="00886122"/>
    <w:rsid w:val="00886AF8"/>
    <w:rsid w:val="00886E1E"/>
    <w:rsid w:val="00886E9F"/>
    <w:rsid w:val="00887166"/>
    <w:rsid w:val="00887D2E"/>
    <w:rsid w:val="0089131E"/>
    <w:rsid w:val="00892FE4"/>
    <w:rsid w:val="00893742"/>
    <w:rsid w:val="00893B0D"/>
    <w:rsid w:val="00894977"/>
    <w:rsid w:val="00895F45"/>
    <w:rsid w:val="008962D6"/>
    <w:rsid w:val="0089672F"/>
    <w:rsid w:val="00896E27"/>
    <w:rsid w:val="00897104"/>
    <w:rsid w:val="008972C7"/>
    <w:rsid w:val="00897916"/>
    <w:rsid w:val="00897C0F"/>
    <w:rsid w:val="008A0561"/>
    <w:rsid w:val="008A102C"/>
    <w:rsid w:val="008A1B2E"/>
    <w:rsid w:val="008A2B42"/>
    <w:rsid w:val="008A3AF3"/>
    <w:rsid w:val="008A3C5F"/>
    <w:rsid w:val="008A41F9"/>
    <w:rsid w:val="008A473E"/>
    <w:rsid w:val="008A574D"/>
    <w:rsid w:val="008A5D48"/>
    <w:rsid w:val="008A6224"/>
    <w:rsid w:val="008A7836"/>
    <w:rsid w:val="008B0050"/>
    <w:rsid w:val="008B0276"/>
    <w:rsid w:val="008B0BDD"/>
    <w:rsid w:val="008B1958"/>
    <w:rsid w:val="008B1982"/>
    <w:rsid w:val="008B2177"/>
    <w:rsid w:val="008B3FE9"/>
    <w:rsid w:val="008B4E4D"/>
    <w:rsid w:val="008B5454"/>
    <w:rsid w:val="008B57E3"/>
    <w:rsid w:val="008B5A2B"/>
    <w:rsid w:val="008B62D6"/>
    <w:rsid w:val="008B6D5E"/>
    <w:rsid w:val="008B712E"/>
    <w:rsid w:val="008B7492"/>
    <w:rsid w:val="008B7BB3"/>
    <w:rsid w:val="008C0E46"/>
    <w:rsid w:val="008C1984"/>
    <w:rsid w:val="008C1FD2"/>
    <w:rsid w:val="008C229F"/>
    <w:rsid w:val="008C38F7"/>
    <w:rsid w:val="008C52EF"/>
    <w:rsid w:val="008C5B61"/>
    <w:rsid w:val="008C6017"/>
    <w:rsid w:val="008C6C8A"/>
    <w:rsid w:val="008C6D35"/>
    <w:rsid w:val="008C6D53"/>
    <w:rsid w:val="008D0074"/>
    <w:rsid w:val="008D05B5"/>
    <w:rsid w:val="008D0674"/>
    <w:rsid w:val="008D0E10"/>
    <w:rsid w:val="008D11F7"/>
    <w:rsid w:val="008D2FD7"/>
    <w:rsid w:val="008D48F5"/>
    <w:rsid w:val="008D4A56"/>
    <w:rsid w:val="008D4D88"/>
    <w:rsid w:val="008D4D89"/>
    <w:rsid w:val="008D5A3C"/>
    <w:rsid w:val="008D5A5A"/>
    <w:rsid w:val="008D6207"/>
    <w:rsid w:val="008D759F"/>
    <w:rsid w:val="008E082E"/>
    <w:rsid w:val="008E0F60"/>
    <w:rsid w:val="008E1163"/>
    <w:rsid w:val="008E13A0"/>
    <w:rsid w:val="008E1758"/>
    <w:rsid w:val="008E1869"/>
    <w:rsid w:val="008E1D36"/>
    <w:rsid w:val="008E2478"/>
    <w:rsid w:val="008E29BF"/>
    <w:rsid w:val="008E2CF4"/>
    <w:rsid w:val="008E38C8"/>
    <w:rsid w:val="008E3BF5"/>
    <w:rsid w:val="008E3E46"/>
    <w:rsid w:val="008E4C3C"/>
    <w:rsid w:val="008E4D0F"/>
    <w:rsid w:val="008E51F8"/>
    <w:rsid w:val="008E596B"/>
    <w:rsid w:val="008E7020"/>
    <w:rsid w:val="008E70F2"/>
    <w:rsid w:val="008E7461"/>
    <w:rsid w:val="008E78B3"/>
    <w:rsid w:val="008E7BF8"/>
    <w:rsid w:val="008F02FA"/>
    <w:rsid w:val="008F04D6"/>
    <w:rsid w:val="008F0BEC"/>
    <w:rsid w:val="008F0C3C"/>
    <w:rsid w:val="008F0D14"/>
    <w:rsid w:val="008F4F3E"/>
    <w:rsid w:val="008F5153"/>
    <w:rsid w:val="008F5436"/>
    <w:rsid w:val="008F56F6"/>
    <w:rsid w:val="008F57AB"/>
    <w:rsid w:val="008F58B6"/>
    <w:rsid w:val="008F5A8E"/>
    <w:rsid w:val="008F626A"/>
    <w:rsid w:val="008F6FF0"/>
    <w:rsid w:val="008F7323"/>
    <w:rsid w:val="008F7486"/>
    <w:rsid w:val="0090050F"/>
    <w:rsid w:val="009005B9"/>
    <w:rsid w:val="009007AE"/>
    <w:rsid w:val="0090097E"/>
    <w:rsid w:val="00901E99"/>
    <w:rsid w:val="00903139"/>
    <w:rsid w:val="00903D6D"/>
    <w:rsid w:val="0090465F"/>
    <w:rsid w:val="00904695"/>
    <w:rsid w:val="00905FB8"/>
    <w:rsid w:val="00906581"/>
    <w:rsid w:val="009067B0"/>
    <w:rsid w:val="009071E5"/>
    <w:rsid w:val="00910C30"/>
    <w:rsid w:val="00910F94"/>
    <w:rsid w:val="00910FF2"/>
    <w:rsid w:val="0091184D"/>
    <w:rsid w:val="00911DEF"/>
    <w:rsid w:val="009123D6"/>
    <w:rsid w:val="00912EAD"/>
    <w:rsid w:val="00913455"/>
    <w:rsid w:val="009140AB"/>
    <w:rsid w:val="00914B13"/>
    <w:rsid w:val="00914D9D"/>
    <w:rsid w:val="00914D9E"/>
    <w:rsid w:val="00916D37"/>
    <w:rsid w:val="0091719B"/>
    <w:rsid w:val="009173D4"/>
    <w:rsid w:val="009175D5"/>
    <w:rsid w:val="009177A7"/>
    <w:rsid w:val="00917FC0"/>
    <w:rsid w:val="00922A30"/>
    <w:rsid w:val="00922D49"/>
    <w:rsid w:val="00923731"/>
    <w:rsid w:val="00923CBD"/>
    <w:rsid w:val="00924945"/>
    <w:rsid w:val="00924AFC"/>
    <w:rsid w:val="00924B79"/>
    <w:rsid w:val="00925620"/>
    <w:rsid w:val="00925ACD"/>
    <w:rsid w:val="00925AEF"/>
    <w:rsid w:val="009268C3"/>
    <w:rsid w:val="00927031"/>
    <w:rsid w:val="009270AA"/>
    <w:rsid w:val="0092729E"/>
    <w:rsid w:val="009301CB"/>
    <w:rsid w:val="00930DC1"/>
    <w:rsid w:val="00931184"/>
    <w:rsid w:val="00931C02"/>
    <w:rsid w:val="00932839"/>
    <w:rsid w:val="00932C1A"/>
    <w:rsid w:val="009331E0"/>
    <w:rsid w:val="00933334"/>
    <w:rsid w:val="00933973"/>
    <w:rsid w:val="00934075"/>
    <w:rsid w:val="00934CEF"/>
    <w:rsid w:val="00934DE7"/>
    <w:rsid w:val="00935104"/>
    <w:rsid w:val="00936173"/>
    <w:rsid w:val="00936DFF"/>
    <w:rsid w:val="00936EEF"/>
    <w:rsid w:val="00937F6F"/>
    <w:rsid w:val="00940506"/>
    <w:rsid w:val="00940C52"/>
    <w:rsid w:val="00941A21"/>
    <w:rsid w:val="00942245"/>
    <w:rsid w:val="00942855"/>
    <w:rsid w:val="00943D4C"/>
    <w:rsid w:val="00943DF9"/>
    <w:rsid w:val="00944586"/>
    <w:rsid w:val="00944BCE"/>
    <w:rsid w:val="00945B9E"/>
    <w:rsid w:val="00946066"/>
    <w:rsid w:val="00950024"/>
    <w:rsid w:val="00950A43"/>
    <w:rsid w:val="00950B68"/>
    <w:rsid w:val="0095124B"/>
    <w:rsid w:val="00952346"/>
    <w:rsid w:val="00952DDE"/>
    <w:rsid w:val="00952F3B"/>
    <w:rsid w:val="00954CE9"/>
    <w:rsid w:val="00954F63"/>
    <w:rsid w:val="00955006"/>
    <w:rsid w:val="009555CB"/>
    <w:rsid w:val="009570A7"/>
    <w:rsid w:val="009574EC"/>
    <w:rsid w:val="0095771C"/>
    <w:rsid w:val="00957EBA"/>
    <w:rsid w:val="00960AC8"/>
    <w:rsid w:val="00962C6D"/>
    <w:rsid w:val="0096445B"/>
    <w:rsid w:val="0096451A"/>
    <w:rsid w:val="00964C20"/>
    <w:rsid w:val="009654EE"/>
    <w:rsid w:val="009656FC"/>
    <w:rsid w:val="00966993"/>
    <w:rsid w:val="00966AF3"/>
    <w:rsid w:val="00966EE7"/>
    <w:rsid w:val="0096711E"/>
    <w:rsid w:val="009673AD"/>
    <w:rsid w:val="009674E6"/>
    <w:rsid w:val="0096774C"/>
    <w:rsid w:val="00967885"/>
    <w:rsid w:val="00970B69"/>
    <w:rsid w:val="00970FC5"/>
    <w:rsid w:val="00972CB1"/>
    <w:rsid w:val="009733FB"/>
    <w:rsid w:val="00973C4D"/>
    <w:rsid w:val="00974139"/>
    <w:rsid w:val="00974359"/>
    <w:rsid w:val="00975DE0"/>
    <w:rsid w:val="00977D11"/>
    <w:rsid w:val="00980463"/>
    <w:rsid w:val="0098102C"/>
    <w:rsid w:val="00981261"/>
    <w:rsid w:val="0098213C"/>
    <w:rsid w:val="009829C4"/>
    <w:rsid w:val="00982C21"/>
    <w:rsid w:val="0098336C"/>
    <w:rsid w:val="00983A4A"/>
    <w:rsid w:val="00983BC2"/>
    <w:rsid w:val="0098489A"/>
    <w:rsid w:val="00985B14"/>
    <w:rsid w:val="00985F01"/>
    <w:rsid w:val="00986343"/>
    <w:rsid w:val="00986FAC"/>
    <w:rsid w:val="0098783C"/>
    <w:rsid w:val="00987991"/>
    <w:rsid w:val="00990242"/>
    <w:rsid w:val="009906A6"/>
    <w:rsid w:val="00990C30"/>
    <w:rsid w:val="00992016"/>
    <w:rsid w:val="0099201D"/>
    <w:rsid w:val="009925B4"/>
    <w:rsid w:val="00992699"/>
    <w:rsid w:val="009936B4"/>
    <w:rsid w:val="00994522"/>
    <w:rsid w:val="0099474D"/>
    <w:rsid w:val="009948EE"/>
    <w:rsid w:val="009951EA"/>
    <w:rsid w:val="00995636"/>
    <w:rsid w:val="00995947"/>
    <w:rsid w:val="00995EAB"/>
    <w:rsid w:val="00997FE3"/>
    <w:rsid w:val="009A0D60"/>
    <w:rsid w:val="009A1883"/>
    <w:rsid w:val="009A29D9"/>
    <w:rsid w:val="009A3714"/>
    <w:rsid w:val="009A3CCE"/>
    <w:rsid w:val="009A564E"/>
    <w:rsid w:val="009A66AF"/>
    <w:rsid w:val="009A6EDD"/>
    <w:rsid w:val="009A733D"/>
    <w:rsid w:val="009B0222"/>
    <w:rsid w:val="009B0301"/>
    <w:rsid w:val="009B114C"/>
    <w:rsid w:val="009B206F"/>
    <w:rsid w:val="009B277A"/>
    <w:rsid w:val="009B2BF9"/>
    <w:rsid w:val="009B4DC2"/>
    <w:rsid w:val="009B4E1B"/>
    <w:rsid w:val="009B51CD"/>
    <w:rsid w:val="009B62E5"/>
    <w:rsid w:val="009B72FB"/>
    <w:rsid w:val="009B7AAB"/>
    <w:rsid w:val="009B7ACC"/>
    <w:rsid w:val="009B7FAA"/>
    <w:rsid w:val="009C0209"/>
    <w:rsid w:val="009C21B9"/>
    <w:rsid w:val="009C2F85"/>
    <w:rsid w:val="009C33EB"/>
    <w:rsid w:val="009C3B59"/>
    <w:rsid w:val="009C44AD"/>
    <w:rsid w:val="009C4C66"/>
    <w:rsid w:val="009C5D8B"/>
    <w:rsid w:val="009C699E"/>
    <w:rsid w:val="009C783F"/>
    <w:rsid w:val="009C7FC2"/>
    <w:rsid w:val="009D01E8"/>
    <w:rsid w:val="009D0A23"/>
    <w:rsid w:val="009D3401"/>
    <w:rsid w:val="009D40CF"/>
    <w:rsid w:val="009D4924"/>
    <w:rsid w:val="009D5241"/>
    <w:rsid w:val="009D53BD"/>
    <w:rsid w:val="009D5755"/>
    <w:rsid w:val="009D57ED"/>
    <w:rsid w:val="009D6B6B"/>
    <w:rsid w:val="009D6F95"/>
    <w:rsid w:val="009D74C8"/>
    <w:rsid w:val="009D7C2F"/>
    <w:rsid w:val="009D7D35"/>
    <w:rsid w:val="009E0A02"/>
    <w:rsid w:val="009E152A"/>
    <w:rsid w:val="009E25CC"/>
    <w:rsid w:val="009E2B23"/>
    <w:rsid w:val="009E2CB8"/>
    <w:rsid w:val="009E3353"/>
    <w:rsid w:val="009E387A"/>
    <w:rsid w:val="009E4228"/>
    <w:rsid w:val="009E497E"/>
    <w:rsid w:val="009E54D4"/>
    <w:rsid w:val="009E61AE"/>
    <w:rsid w:val="009E624C"/>
    <w:rsid w:val="009E68F0"/>
    <w:rsid w:val="009E74E7"/>
    <w:rsid w:val="009E7556"/>
    <w:rsid w:val="009F0132"/>
    <w:rsid w:val="009F1A1C"/>
    <w:rsid w:val="009F22C8"/>
    <w:rsid w:val="009F2980"/>
    <w:rsid w:val="009F3260"/>
    <w:rsid w:val="009F3E6A"/>
    <w:rsid w:val="009F40BE"/>
    <w:rsid w:val="009F4DA5"/>
    <w:rsid w:val="009F58F1"/>
    <w:rsid w:val="009F5CC6"/>
    <w:rsid w:val="009F6956"/>
    <w:rsid w:val="009F73CB"/>
    <w:rsid w:val="009F7616"/>
    <w:rsid w:val="00A007FD"/>
    <w:rsid w:val="00A0086E"/>
    <w:rsid w:val="00A012C3"/>
    <w:rsid w:val="00A01985"/>
    <w:rsid w:val="00A01B17"/>
    <w:rsid w:val="00A01D02"/>
    <w:rsid w:val="00A02269"/>
    <w:rsid w:val="00A02BD9"/>
    <w:rsid w:val="00A033B3"/>
    <w:rsid w:val="00A03416"/>
    <w:rsid w:val="00A038C8"/>
    <w:rsid w:val="00A047B0"/>
    <w:rsid w:val="00A047C0"/>
    <w:rsid w:val="00A049F9"/>
    <w:rsid w:val="00A05B77"/>
    <w:rsid w:val="00A06699"/>
    <w:rsid w:val="00A100A6"/>
    <w:rsid w:val="00A10492"/>
    <w:rsid w:val="00A10CF7"/>
    <w:rsid w:val="00A1282F"/>
    <w:rsid w:val="00A132F1"/>
    <w:rsid w:val="00A13A49"/>
    <w:rsid w:val="00A13C12"/>
    <w:rsid w:val="00A13E31"/>
    <w:rsid w:val="00A15209"/>
    <w:rsid w:val="00A166C2"/>
    <w:rsid w:val="00A1693F"/>
    <w:rsid w:val="00A16A4E"/>
    <w:rsid w:val="00A22188"/>
    <w:rsid w:val="00A2270A"/>
    <w:rsid w:val="00A23237"/>
    <w:rsid w:val="00A23740"/>
    <w:rsid w:val="00A23B89"/>
    <w:rsid w:val="00A2476C"/>
    <w:rsid w:val="00A24E8F"/>
    <w:rsid w:val="00A250AA"/>
    <w:rsid w:val="00A251C4"/>
    <w:rsid w:val="00A260B8"/>
    <w:rsid w:val="00A26EE2"/>
    <w:rsid w:val="00A305CC"/>
    <w:rsid w:val="00A30864"/>
    <w:rsid w:val="00A32348"/>
    <w:rsid w:val="00A32DED"/>
    <w:rsid w:val="00A3370E"/>
    <w:rsid w:val="00A3403D"/>
    <w:rsid w:val="00A34972"/>
    <w:rsid w:val="00A3552C"/>
    <w:rsid w:val="00A3592A"/>
    <w:rsid w:val="00A35A42"/>
    <w:rsid w:val="00A36AF4"/>
    <w:rsid w:val="00A37D7C"/>
    <w:rsid w:val="00A402FA"/>
    <w:rsid w:val="00A419A4"/>
    <w:rsid w:val="00A4239E"/>
    <w:rsid w:val="00A4471C"/>
    <w:rsid w:val="00A4557A"/>
    <w:rsid w:val="00A45656"/>
    <w:rsid w:val="00A46191"/>
    <w:rsid w:val="00A462B8"/>
    <w:rsid w:val="00A46358"/>
    <w:rsid w:val="00A479B0"/>
    <w:rsid w:val="00A51855"/>
    <w:rsid w:val="00A51B6B"/>
    <w:rsid w:val="00A51BAC"/>
    <w:rsid w:val="00A51CD8"/>
    <w:rsid w:val="00A53E3D"/>
    <w:rsid w:val="00A556BB"/>
    <w:rsid w:val="00A56294"/>
    <w:rsid w:val="00A562BA"/>
    <w:rsid w:val="00A571FE"/>
    <w:rsid w:val="00A57EF2"/>
    <w:rsid w:val="00A61729"/>
    <w:rsid w:val="00A627A6"/>
    <w:rsid w:val="00A645B4"/>
    <w:rsid w:val="00A65160"/>
    <w:rsid w:val="00A65A07"/>
    <w:rsid w:val="00A67656"/>
    <w:rsid w:val="00A679C1"/>
    <w:rsid w:val="00A700B5"/>
    <w:rsid w:val="00A702D2"/>
    <w:rsid w:val="00A702D4"/>
    <w:rsid w:val="00A709EE"/>
    <w:rsid w:val="00A71202"/>
    <w:rsid w:val="00A71234"/>
    <w:rsid w:val="00A717E8"/>
    <w:rsid w:val="00A71835"/>
    <w:rsid w:val="00A71BF7"/>
    <w:rsid w:val="00A72890"/>
    <w:rsid w:val="00A72AE3"/>
    <w:rsid w:val="00A732CE"/>
    <w:rsid w:val="00A7399C"/>
    <w:rsid w:val="00A7432A"/>
    <w:rsid w:val="00A74697"/>
    <w:rsid w:val="00A74716"/>
    <w:rsid w:val="00A75021"/>
    <w:rsid w:val="00A75F01"/>
    <w:rsid w:val="00A76F7F"/>
    <w:rsid w:val="00A77E74"/>
    <w:rsid w:val="00A804FE"/>
    <w:rsid w:val="00A8067F"/>
    <w:rsid w:val="00A806A4"/>
    <w:rsid w:val="00A809C1"/>
    <w:rsid w:val="00A80E35"/>
    <w:rsid w:val="00A8203B"/>
    <w:rsid w:val="00A82B52"/>
    <w:rsid w:val="00A82BE6"/>
    <w:rsid w:val="00A83589"/>
    <w:rsid w:val="00A84DF3"/>
    <w:rsid w:val="00A85E31"/>
    <w:rsid w:val="00A86531"/>
    <w:rsid w:val="00A86612"/>
    <w:rsid w:val="00A87167"/>
    <w:rsid w:val="00A8743F"/>
    <w:rsid w:val="00A875A0"/>
    <w:rsid w:val="00A87646"/>
    <w:rsid w:val="00A87EAF"/>
    <w:rsid w:val="00A9045D"/>
    <w:rsid w:val="00A9086D"/>
    <w:rsid w:val="00A91855"/>
    <w:rsid w:val="00A918F4"/>
    <w:rsid w:val="00A9322C"/>
    <w:rsid w:val="00A946E9"/>
    <w:rsid w:val="00A947A7"/>
    <w:rsid w:val="00A9524C"/>
    <w:rsid w:val="00A965FD"/>
    <w:rsid w:val="00A96856"/>
    <w:rsid w:val="00AA01B8"/>
    <w:rsid w:val="00AA0609"/>
    <w:rsid w:val="00AA0A89"/>
    <w:rsid w:val="00AA0E89"/>
    <w:rsid w:val="00AA1668"/>
    <w:rsid w:val="00AA194B"/>
    <w:rsid w:val="00AA1FEB"/>
    <w:rsid w:val="00AA2507"/>
    <w:rsid w:val="00AA3189"/>
    <w:rsid w:val="00AA4035"/>
    <w:rsid w:val="00AA43CB"/>
    <w:rsid w:val="00AA498D"/>
    <w:rsid w:val="00AA4B4C"/>
    <w:rsid w:val="00AA556E"/>
    <w:rsid w:val="00AA7736"/>
    <w:rsid w:val="00AA7B7A"/>
    <w:rsid w:val="00AA7E21"/>
    <w:rsid w:val="00AB061F"/>
    <w:rsid w:val="00AB090C"/>
    <w:rsid w:val="00AB168E"/>
    <w:rsid w:val="00AB2A08"/>
    <w:rsid w:val="00AB6A74"/>
    <w:rsid w:val="00AC061B"/>
    <w:rsid w:val="00AC08C0"/>
    <w:rsid w:val="00AC14E9"/>
    <w:rsid w:val="00AC15CD"/>
    <w:rsid w:val="00AC175E"/>
    <w:rsid w:val="00AC1BC0"/>
    <w:rsid w:val="00AC1E36"/>
    <w:rsid w:val="00AC2C4F"/>
    <w:rsid w:val="00AC3494"/>
    <w:rsid w:val="00AC4EEE"/>
    <w:rsid w:val="00AC5A31"/>
    <w:rsid w:val="00AC5B24"/>
    <w:rsid w:val="00AC5BBE"/>
    <w:rsid w:val="00AC6415"/>
    <w:rsid w:val="00AC6AB5"/>
    <w:rsid w:val="00AC6C61"/>
    <w:rsid w:val="00AC72FC"/>
    <w:rsid w:val="00AC769F"/>
    <w:rsid w:val="00AC7D61"/>
    <w:rsid w:val="00AD0ADE"/>
    <w:rsid w:val="00AD0BC2"/>
    <w:rsid w:val="00AD0D3F"/>
    <w:rsid w:val="00AD1FF2"/>
    <w:rsid w:val="00AD22B2"/>
    <w:rsid w:val="00AD2EAB"/>
    <w:rsid w:val="00AD3287"/>
    <w:rsid w:val="00AD3885"/>
    <w:rsid w:val="00AD51B2"/>
    <w:rsid w:val="00AD532C"/>
    <w:rsid w:val="00AD776B"/>
    <w:rsid w:val="00AE0851"/>
    <w:rsid w:val="00AE0DF8"/>
    <w:rsid w:val="00AE174D"/>
    <w:rsid w:val="00AE1AAA"/>
    <w:rsid w:val="00AE1D15"/>
    <w:rsid w:val="00AE1F77"/>
    <w:rsid w:val="00AE2533"/>
    <w:rsid w:val="00AE2742"/>
    <w:rsid w:val="00AE2F06"/>
    <w:rsid w:val="00AE3481"/>
    <w:rsid w:val="00AE374F"/>
    <w:rsid w:val="00AE3E90"/>
    <w:rsid w:val="00AE5487"/>
    <w:rsid w:val="00AE57FC"/>
    <w:rsid w:val="00AE580B"/>
    <w:rsid w:val="00AE5A16"/>
    <w:rsid w:val="00AE5BE7"/>
    <w:rsid w:val="00AE5E50"/>
    <w:rsid w:val="00AE652B"/>
    <w:rsid w:val="00AE6777"/>
    <w:rsid w:val="00AE72CD"/>
    <w:rsid w:val="00AE7364"/>
    <w:rsid w:val="00AE795E"/>
    <w:rsid w:val="00AE7EED"/>
    <w:rsid w:val="00AE7F29"/>
    <w:rsid w:val="00AF1160"/>
    <w:rsid w:val="00AF1263"/>
    <w:rsid w:val="00AF1308"/>
    <w:rsid w:val="00AF270A"/>
    <w:rsid w:val="00AF2835"/>
    <w:rsid w:val="00AF29D1"/>
    <w:rsid w:val="00AF35E7"/>
    <w:rsid w:val="00AF4947"/>
    <w:rsid w:val="00AF5553"/>
    <w:rsid w:val="00AF57B2"/>
    <w:rsid w:val="00AF5CA9"/>
    <w:rsid w:val="00AF6256"/>
    <w:rsid w:val="00AF76E2"/>
    <w:rsid w:val="00AF7C78"/>
    <w:rsid w:val="00B00113"/>
    <w:rsid w:val="00B03160"/>
    <w:rsid w:val="00B03BB0"/>
    <w:rsid w:val="00B052F4"/>
    <w:rsid w:val="00B06D97"/>
    <w:rsid w:val="00B07BE6"/>
    <w:rsid w:val="00B07CED"/>
    <w:rsid w:val="00B10EB8"/>
    <w:rsid w:val="00B11EF8"/>
    <w:rsid w:val="00B11F35"/>
    <w:rsid w:val="00B12219"/>
    <w:rsid w:val="00B133BF"/>
    <w:rsid w:val="00B13723"/>
    <w:rsid w:val="00B145B4"/>
    <w:rsid w:val="00B167E9"/>
    <w:rsid w:val="00B167F4"/>
    <w:rsid w:val="00B1740E"/>
    <w:rsid w:val="00B174DE"/>
    <w:rsid w:val="00B17772"/>
    <w:rsid w:val="00B17B97"/>
    <w:rsid w:val="00B20AC1"/>
    <w:rsid w:val="00B20C5C"/>
    <w:rsid w:val="00B21AEB"/>
    <w:rsid w:val="00B23BEB"/>
    <w:rsid w:val="00B23C28"/>
    <w:rsid w:val="00B262D0"/>
    <w:rsid w:val="00B26FAF"/>
    <w:rsid w:val="00B30EA5"/>
    <w:rsid w:val="00B32670"/>
    <w:rsid w:val="00B32DE6"/>
    <w:rsid w:val="00B33713"/>
    <w:rsid w:val="00B34B85"/>
    <w:rsid w:val="00B34E50"/>
    <w:rsid w:val="00B3552B"/>
    <w:rsid w:val="00B3565E"/>
    <w:rsid w:val="00B407F2"/>
    <w:rsid w:val="00B4090A"/>
    <w:rsid w:val="00B42FB7"/>
    <w:rsid w:val="00B4385C"/>
    <w:rsid w:val="00B44271"/>
    <w:rsid w:val="00B44DFB"/>
    <w:rsid w:val="00B45821"/>
    <w:rsid w:val="00B45FCE"/>
    <w:rsid w:val="00B46129"/>
    <w:rsid w:val="00B468CA"/>
    <w:rsid w:val="00B46B7E"/>
    <w:rsid w:val="00B50447"/>
    <w:rsid w:val="00B50518"/>
    <w:rsid w:val="00B50AE8"/>
    <w:rsid w:val="00B511D7"/>
    <w:rsid w:val="00B51CBF"/>
    <w:rsid w:val="00B51FED"/>
    <w:rsid w:val="00B52126"/>
    <w:rsid w:val="00B52514"/>
    <w:rsid w:val="00B52771"/>
    <w:rsid w:val="00B53C5C"/>
    <w:rsid w:val="00B54A7E"/>
    <w:rsid w:val="00B54BAC"/>
    <w:rsid w:val="00B54BFA"/>
    <w:rsid w:val="00B54E06"/>
    <w:rsid w:val="00B54E6C"/>
    <w:rsid w:val="00B55398"/>
    <w:rsid w:val="00B566C8"/>
    <w:rsid w:val="00B56A5D"/>
    <w:rsid w:val="00B5740A"/>
    <w:rsid w:val="00B57D5A"/>
    <w:rsid w:val="00B608CF"/>
    <w:rsid w:val="00B60FD1"/>
    <w:rsid w:val="00B64B10"/>
    <w:rsid w:val="00B64ED0"/>
    <w:rsid w:val="00B6513B"/>
    <w:rsid w:val="00B660F4"/>
    <w:rsid w:val="00B6665C"/>
    <w:rsid w:val="00B66FBD"/>
    <w:rsid w:val="00B676CD"/>
    <w:rsid w:val="00B70C9A"/>
    <w:rsid w:val="00B710F3"/>
    <w:rsid w:val="00B71A83"/>
    <w:rsid w:val="00B71D28"/>
    <w:rsid w:val="00B72CE0"/>
    <w:rsid w:val="00B736AE"/>
    <w:rsid w:val="00B73E9E"/>
    <w:rsid w:val="00B74184"/>
    <w:rsid w:val="00B742FC"/>
    <w:rsid w:val="00B7435C"/>
    <w:rsid w:val="00B74AF8"/>
    <w:rsid w:val="00B760A0"/>
    <w:rsid w:val="00B76257"/>
    <w:rsid w:val="00B76D89"/>
    <w:rsid w:val="00B77404"/>
    <w:rsid w:val="00B8135D"/>
    <w:rsid w:val="00B820D5"/>
    <w:rsid w:val="00B834D2"/>
    <w:rsid w:val="00B83B7E"/>
    <w:rsid w:val="00B83BED"/>
    <w:rsid w:val="00B83E18"/>
    <w:rsid w:val="00B84A8D"/>
    <w:rsid w:val="00B84F47"/>
    <w:rsid w:val="00B861BB"/>
    <w:rsid w:val="00B86793"/>
    <w:rsid w:val="00B86FDC"/>
    <w:rsid w:val="00B8705A"/>
    <w:rsid w:val="00B90AB8"/>
    <w:rsid w:val="00B9108D"/>
    <w:rsid w:val="00B92682"/>
    <w:rsid w:val="00B93DEA"/>
    <w:rsid w:val="00B95E61"/>
    <w:rsid w:val="00B961E1"/>
    <w:rsid w:val="00B96BDF"/>
    <w:rsid w:val="00B96CAF"/>
    <w:rsid w:val="00B9796E"/>
    <w:rsid w:val="00BA108F"/>
    <w:rsid w:val="00BA47F6"/>
    <w:rsid w:val="00BA5FD5"/>
    <w:rsid w:val="00BB0015"/>
    <w:rsid w:val="00BB15FA"/>
    <w:rsid w:val="00BB1B4E"/>
    <w:rsid w:val="00BB3D88"/>
    <w:rsid w:val="00BB4494"/>
    <w:rsid w:val="00BB4BDA"/>
    <w:rsid w:val="00BB52F6"/>
    <w:rsid w:val="00BB57EA"/>
    <w:rsid w:val="00BB6614"/>
    <w:rsid w:val="00BB6D97"/>
    <w:rsid w:val="00BB7DFF"/>
    <w:rsid w:val="00BB7F3E"/>
    <w:rsid w:val="00BB7F4B"/>
    <w:rsid w:val="00BC21AE"/>
    <w:rsid w:val="00BC21EA"/>
    <w:rsid w:val="00BC2304"/>
    <w:rsid w:val="00BC2BBA"/>
    <w:rsid w:val="00BC3E7E"/>
    <w:rsid w:val="00BC4DC5"/>
    <w:rsid w:val="00BC5047"/>
    <w:rsid w:val="00BC65D2"/>
    <w:rsid w:val="00BC67B4"/>
    <w:rsid w:val="00BC6983"/>
    <w:rsid w:val="00BC6E5A"/>
    <w:rsid w:val="00BC7B2A"/>
    <w:rsid w:val="00BD10F6"/>
    <w:rsid w:val="00BD111B"/>
    <w:rsid w:val="00BD13F4"/>
    <w:rsid w:val="00BD16C8"/>
    <w:rsid w:val="00BD1FBA"/>
    <w:rsid w:val="00BD2014"/>
    <w:rsid w:val="00BD2638"/>
    <w:rsid w:val="00BD5074"/>
    <w:rsid w:val="00BD6518"/>
    <w:rsid w:val="00BD6D43"/>
    <w:rsid w:val="00BD77D5"/>
    <w:rsid w:val="00BE1B85"/>
    <w:rsid w:val="00BE31BB"/>
    <w:rsid w:val="00BE39D9"/>
    <w:rsid w:val="00BE476E"/>
    <w:rsid w:val="00BE4E7F"/>
    <w:rsid w:val="00BE4EFB"/>
    <w:rsid w:val="00BE5575"/>
    <w:rsid w:val="00BE5A0D"/>
    <w:rsid w:val="00BE764C"/>
    <w:rsid w:val="00BE7EA9"/>
    <w:rsid w:val="00BF01A3"/>
    <w:rsid w:val="00BF11B3"/>
    <w:rsid w:val="00BF1894"/>
    <w:rsid w:val="00BF1AF1"/>
    <w:rsid w:val="00BF1F6E"/>
    <w:rsid w:val="00BF20E1"/>
    <w:rsid w:val="00BF2717"/>
    <w:rsid w:val="00BF2B2F"/>
    <w:rsid w:val="00BF2E6D"/>
    <w:rsid w:val="00BF2F30"/>
    <w:rsid w:val="00BF3421"/>
    <w:rsid w:val="00BF3C3E"/>
    <w:rsid w:val="00BF5C93"/>
    <w:rsid w:val="00BF6615"/>
    <w:rsid w:val="00BF6B7F"/>
    <w:rsid w:val="00BF702D"/>
    <w:rsid w:val="00C0040F"/>
    <w:rsid w:val="00C004C3"/>
    <w:rsid w:val="00C00D02"/>
    <w:rsid w:val="00C01686"/>
    <w:rsid w:val="00C02BA5"/>
    <w:rsid w:val="00C03C3A"/>
    <w:rsid w:val="00C03DF7"/>
    <w:rsid w:val="00C04371"/>
    <w:rsid w:val="00C050D7"/>
    <w:rsid w:val="00C059C1"/>
    <w:rsid w:val="00C060A9"/>
    <w:rsid w:val="00C0618C"/>
    <w:rsid w:val="00C06202"/>
    <w:rsid w:val="00C10235"/>
    <w:rsid w:val="00C1085E"/>
    <w:rsid w:val="00C10A3E"/>
    <w:rsid w:val="00C11DF0"/>
    <w:rsid w:val="00C12061"/>
    <w:rsid w:val="00C12278"/>
    <w:rsid w:val="00C12BB7"/>
    <w:rsid w:val="00C12D2F"/>
    <w:rsid w:val="00C1353E"/>
    <w:rsid w:val="00C1368F"/>
    <w:rsid w:val="00C138C0"/>
    <w:rsid w:val="00C141C5"/>
    <w:rsid w:val="00C14A39"/>
    <w:rsid w:val="00C15EA2"/>
    <w:rsid w:val="00C1655D"/>
    <w:rsid w:val="00C1672A"/>
    <w:rsid w:val="00C16A1E"/>
    <w:rsid w:val="00C178F6"/>
    <w:rsid w:val="00C17A8C"/>
    <w:rsid w:val="00C21DD3"/>
    <w:rsid w:val="00C223C6"/>
    <w:rsid w:val="00C22B06"/>
    <w:rsid w:val="00C2340C"/>
    <w:rsid w:val="00C23769"/>
    <w:rsid w:val="00C253C8"/>
    <w:rsid w:val="00C258FB"/>
    <w:rsid w:val="00C2653D"/>
    <w:rsid w:val="00C27543"/>
    <w:rsid w:val="00C30083"/>
    <w:rsid w:val="00C32362"/>
    <w:rsid w:val="00C33F4E"/>
    <w:rsid w:val="00C34AEB"/>
    <w:rsid w:val="00C364C0"/>
    <w:rsid w:val="00C3699B"/>
    <w:rsid w:val="00C36BC8"/>
    <w:rsid w:val="00C371AF"/>
    <w:rsid w:val="00C447D7"/>
    <w:rsid w:val="00C448D2"/>
    <w:rsid w:val="00C457D8"/>
    <w:rsid w:val="00C467F4"/>
    <w:rsid w:val="00C4698D"/>
    <w:rsid w:val="00C46CF4"/>
    <w:rsid w:val="00C478C8"/>
    <w:rsid w:val="00C50082"/>
    <w:rsid w:val="00C50271"/>
    <w:rsid w:val="00C51212"/>
    <w:rsid w:val="00C51C0D"/>
    <w:rsid w:val="00C52B45"/>
    <w:rsid w:val="00C54356"/>
    <w:rsid w:val="00C54478"/>
    <w:rsid w:val="00C545A5"/>
    <w:rsid w:val="00C54B0C"/>
    <w:rsid w:val="00C54E55"/>
    <w:rsid w:val="00C56ADC"/>
    <w:rsid w:val="00C56CB0"/>
    <w:rsid w:val="00C575A8"/>
    <w:rsid w:val="00C57706"/>
    <w:rsid w:val="00C60012"/>
    <w:rsid w:val="00C60B3A"/>
    <w:rsid w:val="00C6201D"/>
    <w:rsid w:val="00C64169"/>
    <w:rsid w:val="00C6544C"/>
    <w:rsid w:val="00C6750F"/>
    <w:rsid w:val="00C67519"/>
    <w:rsid w:val="00C67DB5"/>
    <w:rsid w:val="00C70507"/>
    <w:rsid w:val="00C70D62"/>
    <w:rsid w:val="00C7229B"/>
    <w:rsid w:val="00C722AD"/>
    <w:rsid w:val="00C72F0C"/>
    <w:rsid w:val="00C736F2"/>
    <w:rsid w:val="00C73BAF"/>
    <w:rsid w:val="00C74C1C"/>
    <w:rsid w:val="00C754E2"/>
    <w:rsid w:val="00C75FEF"/>
    <w:rsid w:val="00C76ED5"/>
    <w:rsid w:val="00C772ED"/>
    <w:rsid w:val="00C82CBC"/>
    <w:rsid w:val="00C82CED"/>
    <w:rsid w:val="00C82E1C"/>
    <w:rsid w:val="00C834BB"/>
    <w:rsid w:val="00C84FC0"/>
    <w:rsid w:val="00C85B47"/>
    <w:rsid w:val="00C860F1"/>
    <w:rsid w:val="00C870CE"/>
    <w:rsid w:val="00C877B8"/>
    <w:rsid w:val="00C87B44"/>
    <w:rsid w:val="00C9069D"/>
    <w:rsid w:val="00C909F2"/>
    <w:rsid w:val="00C90FDE"/>
    <w:rsid w:val="00C93609"/>
    <w:rsid w:val="00C937F4"/>
    <w:rsid w:val="00C93E95"/>
    <w:rsid w:val="00C94DD9"/>
    <w:rsid w:val="00C95179"/>
    <w:rsid w:val="00C9531F"/>
    <w:rsid w:val="00C9583C"/>
    <w:rsid w:val="00C964CD"/>
    <w:rsid w:val="00CA0458"/>
    <w:rsid w:val="00CA2094"/>
    <w:rsid w:val="00CA34BC"/>
    <w:rsid w:val="00CA4A27"/>
    <w:rsid w:val="00CA6896"/>
    <w:rsid w:val="00CA7242"/>
    <w:rsid w:val="00CA7F5F"/>
    <w:rsid w:val="00CB0A80"/>
    <w:rsid w:val="00CB10DC"/>
    <w:rsid w:val="00CB156F"/>
    <w:rsid w:val="00CB1B36"/>
    <w:rsid w:val="00CB1D7F"/>
    <w:rsid w:val="00CB221A"/>
    <w:rsid w:val="00CB2873"/>
    <w:rsid w:val="00CB2A95"/>
    <w:rsid w:val="00CB2B7E"/>
    <w:rsid w:val="00CB32C3"/>
    <w:rsid w:val="00CB4E0D"/>
    <w:rsid w:val="00CB5585"/>
    <w:rsid w:val="00CB5A5B"/>
    <w:rsid w:val="00CB5CD9"/>
    <w:rsid w:val="00CB620D"/>
    <w:rsid w:val="00CB67AE"/>
    <w:rsid w:val="00CB77E0"/>
    <w:rsid w:val="00CC03A9"/>
    <w:rsid w:val="00CC0696"/>
    <w:rsid w:val="00CC0A92"/>
    <w:rsid w:val="00CC0C41"/>
    <w:rsid w:val="00CC104E"/>
    <w:rsid w:val="00CC1E77"/>
    <w:rsid w:val="00CC2039"/>
    <w:rsid w:val="00CC2226"/>
    <w:rsid w:val="00CC2ABD"/>
    <w:rsid w:val="00CC3994"/>
    <w:rsid w:val="00CC3B0C"/>
    <w:rsid w:val="00CC3E71"/>
    <w:rsid w:val="00CC3F2C"/>
    <w:rsid w:val="00CC43E0"/>
    <w:rsid w:val="00CC46B9"/>
    <w:rsid w:val="00CC4836"/>
    <w:rsid w:val="00CC5BE4"/>
    <w:rsid w:val="00CC5DF3"/>
    <w:rsid w:val="00CC6138"/>
    <w:rsid w:val="00CC62BE"/>
    <w:rsid w:val="00CC6C2B"/>
    <w:rsid w:val="00CC792C"/>
    <w:rsid w:val="00CD0BBA"/>
    <w:rsid w:val="00CD0EEB"/>
    <w:rsid w:val="00CD1EF8"/>
    <w:rsid w:val="00CD2029"/>
    <w:rsid w:val="00CD33F2"/>
    <w:rsid w:val="00CD4687"/>
    <w:rsid w:val="00CD5F07"/>
    <w:rsid w:val="00CD5FD3"/>
    <w:rsid w:val="00CD65F0"/>
    <w:rsid w:val="00CE036E"/>
    <w:rsid w:val="00CE0F84"/>
    <w:rsid w:val="00CE2186"/>
    <w:rsid w:val="00CE2303"/>
    <w:rsid w:val="00CE236C"/>
    <w:rsid w:val="00CE2629"/>
    <w:rsid w:val="00CE2B53"/>
    <w:rsid w:val="00CE3EB6"/>
    <w:rsid w:val="00CE50F9"/>
    <w:rsid w:val="00CE6EBD"/>
    <w:rsid w:val="00CF0C7B"/>
    <w:rsid w:val="00CF198C"/>
    <w:rsid w:val="00CF1C46"/>
    <w:rsid w:val="00CF1CD8"/>
    <w:rsid w:val="00CF2A95"/>
    <w:rsid w:val="00CF30F4"/>
    <w:rsid w:val="00CF331D"/>
    <w:rsid w:val="00CF4096"/>
    <w:rsid w:val="00CF5E1D"/>
    <w:rsid w:val="00CF6B86"/>
    <w:rsid w:val="00CF6C75"/>
    <w:rsid w:val="00CF7171"/>
    <w:rsid w:val="00D00693"/>
    <w:rsid w:val="00D00931"/>
    <w:rsid w:val="00D00CDC"/>
    <w:rsid w:val="00D0187B"/>
    <w:rsid w:val="00D01A69"/>
    <w:rsid w:val="00D0239B"/>
    <w:rsid w:val="00D023AD"/>
    <w:rsid w:val="00D024F7"/>
    <w:rsid w:val="00D03DB1"/>
    <w:rsid w:val="00D03F60"/>
    <w:rsid w:val="00D04855"/>
    <w:rsid w:val="00D0508B"/>
    <w:rsid w:val="00D06F9D"/>
    <w:rsid w:val="00D11071"/>
    <w:rsid w:val="00D110B1"/>
    <w:rsid w:val="00D11D7B"/>
    <w:rsid w:val="00D12769"/>
    <w:rsid w:val="00D131D1"/>
    <w:rsid w:val="00D14D4F"/>
    <w:rsid w:val="00D15C0A"/>
    <w:rsid w:val="00D162CE"/>
    <w:rsid w:val="00D16D75"/>
    <w:rsid w:val="00D174C7"/>
    <w:rsid w:val="00D17AB3"/>
    <w:rsid w:val="00D20AA2"/>
    <w:rsid w:val="00D21934"/>
    <w:rsid w:val="00D21CD1"/>
    <w:rsid w:val="00D220CF"/>
    <w:rsid w:val="00D229D4"/>
    <w:rsid w:val="00D237AE"/>
    <w:rsid w:val="00D23BA0"/>
    <w:rsid w:val="00D24177"/>
    <w:rsid w:val="00D24966"/>
    <w:rsid w:val="00D25674"/>
    <w:rsid w:val="00D259C6"/>
    <w:rsid w:val="00D264C9"/>
    <w:rsid w:val="00D2683A"/>
    <w:rsid w:val="00D26E59"/>
    <w:rsid w:val="00D27448"/>
    <w:rsid w:val="00D27879"/>
    <w:rsid w:val="00D3152E"/>
    <w:rsid w:val="00D31973"/>
    <w:rsid w:val="00D31CE4"/>
    <w:rsid w:val="00D324CA"/>
    <w:rsid w:val="00D32C8D"/>
    <w:rsid w:val="00D330E4"/>
    <w:rsid w:val="00D331E8"/>
    <w:rsid w:val="00D332E1"/>
    <w:rsid w:val="00D33D27"/>
    <w:rsid w:val="00D34036"/>
    <w:rsid w:val="00D349DC"/>
    <w:rsid w:val="00D34B88"/>
    <w:rsid w:val="00D3574E"/>
    <w:rsid w:val="00D35751"/>
    <w:rsid w:val="00D35B16"/>
    <w:rsid w:val="00D37686"/>
    <w:rsid w:val="00D37CD8"/>
    <w:rsid w:val="00D37E7E"/>
    <w:rsid w:val="00D4015F"/>
    <w:rsid w:val="00D401FB"/>
    <w:rsid w:val="00D40B65"/>
    <w:rsid w:val="00D41696"/>
    <w:rsid w:val="00D41828"/>
    <w:rsid w:val="00D42295"/>
    <w:rsid w:val="00D4243E"/>
    <w:rsid w:val="00D43A81"/>
    <w:rsid w:val="00D43C69"/>
    <w:rsid w:val="00D44290"/>
    <w:rsid w:val="00D443D0"/>
    <w:rsid w:val="00D44F05"/>
    <w:rsid w:val="00D45715"/>
    <w:rsid w:val="00D45897"/>
    <w:rsid w:val="00D45FA6"/>
    <w:rsid w:val="00D47107"/>
    <w:rsid w:val="00D471CF"/>
    <w:rsid w:val="00D47897"/>
    <w:rsid w:val="00D47D08"/>
    <w:rsid w:val="00D504A5"/>
    <w:rsid w:val="00D50675"/>
    <w:rsid w:val="00D510CE"/>
    <w:rsid w:val="00D51105"/>
    <w:rsid w:val="00D51CAD"/>
    <w:rsid w:val="00D52101"/>
    <w:rsid w:val="00D5233D"/>
    <w:rsid w:val="00D5431E"/>
    <w:rsid w:val="00D54C76"/>
    <w:rsid w:val="00D54F2F"/>
    <w:rsid w:val="00D55AFA"/>
    <w:rsid w:val="00D55BBE"/>
    <w:rsid w:val="00D55D32"/>
    <w:rsid w:val="00D5628F"/>
    <w:rsid w:val="00D5641D"/>
    <w:rsid w:val="00D570E1"/>
    <w:rsid w:val="00D57837"/>
    <w:rsid w:val="00D61244"/>
    <w:rsid w:val="00D627B4"/>
    <w:rsid w:val="00D639A1"/>
    <w:rsid w:val="00D63C05"/>
    <w:rsid w:val="00D63C71"/>
    <w:rsid w:val="00D63E44"/>
    <w:rsid w:val="00D6571C"/>
    <w:rsid w:val="00D66169"/>
    <w:rsid w:val="00D7032F"/>
    <w:rsid w:val="00D7060D"/>
    <w:rsid w:val="00D70D82"/>
    <w:rsid w:val="00D70F28"/>
    <w:rsid w:val="00D7256D"/>
    <w:rsid w:val="00D73E6B"/>
    <w:rsid w:val="00D744F0"/>
    <w:rsid w:val="00D746E5"/>
    <w:rsid w:val="00D75121"/>
    <w:rsid w:val="00D75700"/>
    <w:rsid w:val="00D762C4"/>
    <w:rsid w:val="00D80F53"/>
    <w:rsid w:val="00D814A1"/>
    <w:rsid w:val="00D82698"/>
    <w:rsid w:val="00D83492"/>
    <w:rsid w:val="00D83FC9"/>
    <w:rsid w:val="00D8429E"/>
    <w:rsid w:val="00D84D2B"/>
    <w:rsid w:val="00D85525"/>
    <w:rsid w:val="00D85AB5"/>
    <w:rsid w:val="00D85E77"/>
    <w:rsid w:val="00D85F36"/>
    <w:rsid w:val="00D86306"/>
    <w:rsid w:val="00D86B21"/>
    <w:rsid w:val="00D86BA5"/>
    <w:rsid w:val="00D8716E"/>
    <w:rsid w:val="00D878CD"/>
    <w:rsid w:val="00D87BA5"/>
    <w:rsid w:val="00D902DB"/>
    <w:rsid w:val="00D903E4"/>
    <w:rsid w:val="00D908CF"/>
    <w:rsid w:val="00D91603"/>
    <w:rsid w:val="00D91D05"/>
    <w:rsid w:val="00D928FE"/>
    <w:rsid w:val="00D9290D"/>
    <w:rsid w:val="00D93BF8"/>
    <w:rsid w:val="00D941F8"/>
    <w:rsid w:val="00D94F45"/>
    <w:rsid w:val="00D9515F"/>
    <w:rsid w:val="00D956AF"/>
    <w:rsid w:val="00D96DB3"/>
    <w:rsid w:val="00D970A0"/>
    <w:rsid w:val="00D97B77"/>
    <w:rsid w:val="00D97C70"/>
    <w:rsid w:val="00D97FC8"/>
    <w:rsid w:val="00DA07DD"/>
    <w:rsid w:val="00DA0B7C"/>
    <w:rsid w:val="00DA2F31"/>
    <w:rsid w:val="00DA3D2F"/>
    <w:rsid w:val="00DA3F01"/>
    <w:rsid w:val="00DA622E"/>
    <w:rsid w:val="00DA624E"/>
    <w:rsid w:val="00DA6E9E"/>
    <w:rsid w:val="00DA7859"/>
    <w:rsid w:val="00DB1482"/>
    <w:rsid w:val="00DB1931"/>
    <w:rsid w:val="00DB1E6F"/>
    <w:rsid w:val="00DB2249"/>
    <w:rsid w:val="00DB2E34"/>
    <w:rsid w:val="00DB45FF"/>
    <w:rsid w:val="00DB52A5"/>
    <w:rsid w:val="00DB53C2"/>
    <w:rsid w:val="00DB6521"/>
    <w:rsid w:val="00DB65ED"/>
    <w:rsid w:val="00DC0193"/>
    <w:rsid w:val="00DC179F"/>
    <w:rsid w:val="00DC1DB4"/>
    <w:rsid w:val="00DC2160"/>
    <w:rsid w:val="00DC242B"/>
    <w:rsid w:val="00DC260A"/>
    <w:rsid w:val="00DC283D"/>
    <w:rsid w:val="00DC379A"/>
    <w:rsid w:val="00DC399A"/>
    <w:rsid w:val="00DC3C7F"/>
    <w:rsid w:val="00DC458C"/>
    <w:rsid w:val="00DC4B19"/>
    <w:rsid w:val="00DC56E6"/>
    <w:rsid w:val="00DC6FEF"/>
    <w:rsid w:val="00DC7233"/>
    <w:rsid w:val="00DC7445"/>
    <w:rsid w:val="00DC797A"/>
    <w:rsid w:val="00DD013D"/>
    <w:rsid w:val="00DD1CBE"/>
    <w:rsid w:val="00DD2058"/>
    <w:rsid w:val="00DD2EA5"/>
    <w:rsid w:val="00DD351D"/>
    <w:rsid w:val="00DD3878"/>
    <w:rsid w:val="00DD4380"/>
    <w:rsid w:val="00DD56CD"/>
    <w:rsid w:val="00DD5D56"/>
    <w:rsid w:val="00DD65A5"/>
    <w:rsid w:val="00DD7677"/>
    <w:rsid w:val="00DE005F"/>
    <w:rsid w:val="00DE008B"/>
    <w:rsid w:val="00DE06F0"/>
    <w:rsid w:val="00DE073A"/>
    <w:rsid w:val="00DE0CAE"/>
    <w:rsid w:val="00DE284B"/>
    <w:rsid w:val="00DE2884"/>
    <w:rsid w:val="00DE2FE7"/>
    <w:rsid w:val="00DE55C9"/>
    <w:rsid w:val="00DE6281"/>
    <w:rsid w:val="00DE7005"/>
    <w:rsid w:val="00DE7367"/>
    <w:rsid w:val="00DE7690"/>
    <w:rsid w:val="00DE7B7D"/>
    <w:rsid w:val="00DE7FB3"/>
    <w:rsid w:val="00DF062A"/>
    <w:rsid w:val="00DF1D37"/>
    <w:rsid w:val="00DF1E64"/>
    <w:rsid w:val="00DF2134"/>
    <w:rsid w:val="00DF264D"/>
    <w:rsid w:val="00DF287C"/>
    <w:rsid w:val="00DF31E7"/>
    <w:rsid w:val="00DF362C"/>
    <w:rsid w:val="00DF449E"/>
    <w:rsid w:val="00DF4807"/>
    <w:rsid w:val="00DF532B"/>
    <w:rsid w:val="00DF5376"/>
    <w:rsid w:val="00DF5DE4"/>
    <w:rsid w:val="00DF5E97"/>
    <w:rsid w:val="00DF6F28"/>
    <w:rsid w:val="00DF7C2F"/>
    <w:rsid w:val="00DF7E68"/>
    <w:rsid w:val="00E01281"/>
    <w:rsid w:val="00E02755"/>
    <w:rsid w:val="00E02A02"/>
    <w:rsid w:val="00E02AE0"/>
    <w:rsid w:val="00E02B9F"/>
    <w:rsid w:val="00E032CB"/>
    <w:rsid w:val="00E0337C"/>
    <w:rsid w:val="00E047F0"/>
    <w:rsid w:val="00E04E24"/>
    <w:rsid w:val="00E0557F"/>
    <w:rsid w:val="00E05D05"/>
    <w:rsid w:val="00E05FEE"/>
    <w:rsid w:val="00E06C0B"/>
    <w:rsid w:val="00E06F19"/>
    <w:rsid w:val="00E070E4"/>
    <w:rsid w:val="00E0715A"/>
    <w:rsid w:val="00E071E4"/>
    <w:rsid w:val="00E10648"/>
    <w:rsid w:val="00E11192"/>
    <w:rsid w:val="00E115FD"/>
    <w:rsid w:val="00E12418"/>
    <w:rsid w:val="00E12448"/>
    <w:rsid w:val="00E125A1"/>
    <w:rsid w:val="00E12DAB"/>
    <w:rsid w:val="00E131AB"/>
    <w:rsid w:val="00E131F4"/>
    <w:rsid w:val="00E142AA"/>
    <w:rsid w:val="00E142C2"/>
    <w:rsid w:val="00E143B1"/>
    <w:rsid w:val="00E14AA7"/>
    <w:rsid w:val="00E15133"/>
    <w:rsid w:val="00E15870"/>
    <w:rsid w:val="00E15D4C"/>
    <w:rsid w:val="00E15F8D"/>
    <w:rsid w:val="00E16206"/>
    <w:rsid w:val="00E17A3E"/>
    <w:rsid w:val="00E17C33"/>
    <w:rsid w:val="00E213FE"/>
    <w:rsid w:val="00E21851"/>
    <w:rsid w:val="00E21926"/>
    <w:rsid w:val="00E219A0"/>
    <w:rsid w:val="00E220D0"/>
    <w:rsid w:val="00E23214"/>
    <w:rsid w:val="00E242F3"/>
    <w:rsid w:val="00E2480E"/>
    <w:rsid w:val="00E25826"/>
    <w:rsid w:val="00E258C0"/>
    <w:rsid w:val="00E25A4C"/>
    <w:rsid w:val="00E263F6"/>
    <w:rsid w:val="00E27246"/>
    <w:rsid w:val="00E30027"/>
    <w:rsid w:val="00E3053C"/>
    <w:rsid w:val="00E31A5F"/>
    <w:rsid w:val="00E31CFB"/>
    <w:rsid w:val="00E32D2F"/>
    <w:rsid w:val="00E33541"/>
    <w:rsid w:val="00E33659"/>
    <w:rsid w:val="00E33C77"/>
    <w:rsid w:val="00E344C7"/>
    <w:rsid w:val="00E34705"/>
    <w:rsid w:val="00E34A5E"/>
    <w:rsid w:val="00E34E01"/>
    <w:rsid w:val="00E357FF"/>
    <w:rsid w:val="00E36F93"/>
    <w:rsid w:val="00E40ACF"/>
    <w:rsid w:val="00E41FE0"/>
    <w:rsid w:val="00E42B1A"/>
    <w:rsid w:val="00E42BBC"/>
    <w:rsid w:val="00E43479"/>
    <w:rsid w:val="00E43613"/>
    <w:rsid w:val="00E43837"/>
    <w:rsid w:val="00E445F8"/>
    <w:rsid w:val="00E450B7"/>
    <w:rsid w:val="00E453F2"/>
    <w:rsid w:val="00E45FFB"/>
    <w:rsid w:val="00E4791F"/>
    <w:rsid w:val="00E51EF3"/>
    <w:rsid w:val="00E537E8"/>
    <w:rsid w:val="00E5383E"/>
    <w:rsid w:val="00E5496C"/>
    <w:rsid w:val="00E549C6"/>
    <w:rsid w:val="00E552DC"/>
    <w:rsid w:val="00E55C9B"/>
    <w:rsid w:val="00E55E54"/>
    <w:rsid w:val="00E5715B"/>
    <w:rsid w:val="00E5728C"/>
    <w:rsid w:val="00E57CC9"/>
    <w:rsid w:val="00E601BD"/>
    <w:rsid w:val="00E60ACE"/>
    <w:rsid w:val="00E61748"/>
    <w:rsid w:val="00E61B91"/>
    <w:rsid w:val="00E61D3B"/>
    <w:rsid w:val="00E6248E"/>
    <w:rsid w:val="00E625B5"/>
    <w:rsid w:val="00E64A6C"/>
    <w:rsid w:val="00E64FFF"/>
    <w:rsid w:val="00E66C68"/>
    <w:rsid w:val="00E670E8"/>
    <w:rsid w:val="00E673CB"/>
    <w:rsid w:val="00E674C7"/>
    <w:rsid w:val="00E67908"/>
    <w:rsid w:val="00E67B88"/>
    <w:rsid w:val="00E67D47"/>
    <w:rsid w:val="00E7103B"/>
    <w:rsid w:val="00E71A45"/>
    <w:rsid w:val="00E71C68"/>
    <w:rsid w:val="00E7203B"/>
    <w:rsid w:val="00E725ED"/>
    <w:rsid w:val="00E72F74"/>
    <w:rsid w:val="00E73499"/>
    <w:rsid w:val="00E734BB"/>
    <w:rsid w:val="00E734D5"/>
    <w:rsid w:val="00E73674"/>
    <w:rsid w:val="00E73B3E"/>
    <w:rsid w:val="00E74487"/>
    <w:rsid w:val="00E7458B"/>
    <w:rsid w:val="00E75258"/>
    <w:rsid w:val="00E75EB2"/>
    <w:rsid w:val="00E7660E"/>
    <w:rsid w:val="00E77EB7"/>
    <w:rsid w:val="00E809C4"/>
    <w:rsid w:val="00E80C76"/>
    <w:rsid w:val="00E81092"/>
    <w:rsid w:val="00E817B3"/>
    <w:rsid w:val="00E81F66"/>
    <w:rsid w:val="00E82495"/>
    <w:rsid w:val="00E82BD0"/>
    <w:rsid w:val="00E83325"/>
    <w:rsid w:val="00E8353C"/>
    <w:rsid w:val="00E835A7"/>
    <w:rsid w:val="00E83E7C"/>
    <w:rsid w:val="00E84C40"/>
    <w:rsid w:val="00E85796"/>
    <w:rsid w:val="00E85C66"/>
    <w:rsid w:val="00E85CF1"/>
    <w:rsid w:val="00E85E8C"/>
    <w:rsid w:val="00E86649"/>
    <w:rsid w:val="00E86AEB"/>
    <w:rsid w:val="00E9005B"/>
    <w:rsid w:val="00E91B50"/>
    <w:rsid w:val="00E91B82"/>
    <w:rsid w:val="00E91DAF"/>
    <w:rsid w:val="00E92F2D"/>
    <w:rsid w:val="00E93596"/>
    <w:rsid w:val="00E93F74"/>
    <w:rsid w:val="00E94277"/>
    <w:rsid w:val="00E94400"/>
    <w:rsid w:val="00E94881"/>
    <w:rsid w:val="00E94DA7"/>
    <w:rsid w:val="00E95939"/>
    <w:rsid w:val="00E959A0"/>
    <w:rsid w:val="00E97562"/>
    <w:rsid w:val="00E97735"/>
    <w:rsid w:val="00E97C84"/>
    <w:rsid w:val="00EA01FC"/>
    <w:rsid w:val="00EA0A1F"/>
    <w:rsid w:val="00EA2AD0"/>
    <w:rsid w:val="00EA3208"/>
    <w:rsid w:val="00EA41F6"/>
    <w:rsid w:val="00EA6030"/>
    <w:rsid w:val="00EA6BCA"/>
    <w:rsid w:val="00EA7865"/>
    <w:rsid w:val="00EB0D69"/>
    <w:rsid w:val="00EB0FFC"/>
    <w:rsid w:val="00EB122A"/>
    <w:rsid w:val="00EB293B"/>
    <w:rsid w:val="00EB2976"/>
    <w:rsid w:val="00EB2A2D"/>
    <w:rsid w:val="00EB3322"/>
    <w:rsid w:val="00EB341A"/>
    <w:rsid w:val="00EB3ABB"/>
    <w:rsid w:val="00EB3B24"/>
    <w:rsid w:val="00EB4688"/>
    <w:rsid w:val="00EB47D2"/>
    <w:rsid w:val="00EB4979"/>
    <w:rsid w:val="00EB4D5B"/>
    <w:rsid w:val="00EB50C3"/>
    <w:rsid w:val="00EB5432"/>
    <w:rsid w:val="00EB5C3E"/>
    <w:rsid w:val="00EB6689"/>
    <w:rsid w:val="00EB73CF"/>
    <w:rsid w:val="00EB7FB6"/>
    <w:rsid w:val="00EC19C6"/>
    <w:rsid w:val="00EC1F68"/>
    <w:rsid w:val="00EC46CE"/>
    <w:rsid w:val="00EC5734"/>
    <w:rsid w:val="00EC5E75"/>
    <w:rsid w:val="00EC70A1"/>
    <w:rsid w:val="00ED11F4"/>
    <w:rsid w:val="00ED1389"/>
    <w:rsid w:val="00ED1EA6"/>
    <w:rsid w:val="00ED2C4C"/>
    <w:rsid w:val="00ED374F"/>
    <w:rsid w:val="00ED3F39"/>
    <w:rsid w:val="00ED4681"/>
    <w:rsid w:val="00ED5677"/>
    <w:rsid w:val="00ED5751"/>
    <w:rsid w:val="00ED5CF7"/>
    <w:rsid w:val="00ED6005"/>
    <w:rsid w:val="00ED68AC"/>
    <w:rsid w:val="00EE01CA"/>
    <w:rsid w:val="00EE0EE4"/>
    <w:rsid w:val="00EE1295"/>
    <w:rsid w:val="00EE1CA7"/>
    <w:rsid w:val="00EE2972"/>
    <w:rsid w:val="00EE2E78"/>
    <w:rsid w:val="00EE3016"/>
    <w:rsid w:val="00EE46ED"/>
    <w:rsid w:val="00EE58E6"/>
    <w:rsid w:val="00EE60CC"/>
    <w:rsid w:val="00EE61BF"/>
    <w:rsid w:val="00EE701C"/>
    <w:rsid w:val="00EE7426"/>
    <w:rsid w:val="00EE74B4"/>
    <w:rsid w:val="00EE7DA4"/>
    <w:rsid w:val="00EF0253"/>
    <w:rsid w:val="00EF05C3"/>
    <w:rsid w:val="00EF0DA4"/>
    <w:rsid w:val="00EF14D8"/>
    <w:rsid w:val="00EF19FA"/>
    <w:rsid w:val="00EF3F9A"/>
    <w:rsid w:val="00EF4647"/>
    <w:rsid w:val="00EF4F23"/>
    <w:rsid w:val="00EF58CD"/>
    <w:rsid w:val="00EF59F2"/>
    <w:rsid w:val="00EF5B66"/>
    <w:rsid w:val="00EF5EE7"/>
    <w:rsid w:val="00EF6025"/>
    <w:rsid w:val="00EF64F2"/>
    <w:rsid w:val="00EF66D3"/>
    <w:rsid w:val="00EF66EC"/>
    <w:rsid w:val="00EF67F2"/>
    <w:rsid w:val="00F01A6A"/>
    <w:rsid w:val="00F020F6"/>
    <w:rsid w:val="00F021D6"/>
    <w:rsid w:val="00F02217"/>
    <w:rsid w:val="00F02343"/>
    <w:rsid w:val="00F02A8F"/>
    <w:rsid w:val="00F02F9B"/>
    <w:rsid w:val="00F03B0E"/>
    <w:rsid w:val="00F03F7F"/>
    <w:rsid w:val="00F04443"/>
    <w:rsid w:val="00F04B91"/>
    <w:rsid w:val="00F04BA1"/>
    <w:rsid w:val="00F0585B"/>
    <w:rsid w:val="00F0618A"/>
    <w:rsid w:val="00F07DB3"/>
    <w:rsid w:val="00F109BA"/>
    <w:rsid w:val="00F11049"/>
    <w:rsid w:val="00F11673"/>
    <w:rsid w:val="00F11AA8"/>
    <w:rsid w:val="00F11BB5"/>
    <w:rsid w:val="00F12F1E"/>
    <w:rsid w:val="00F143EB"/>
    <w:rsid w:val="00F165FE"/>
    <w:rsid w:val="00F169AC"/>
    <w:rsid w:val="00F172FB"/>
    <w:rsid w:val="00F17F39"/>
    <w:rsid w:val="00F20B70"/>
    <w:rsid w:val="00F20F23"/>
    <w:rsid w:val="00F21884"/>
    <w:rsid w:val="00F227FF"/>
    <w:rsid w:val="00F22AD3"/>
    <w:rsid w:val="00F22F9D"/>
    <w:rsid w:val="00F2463D"/>
    <w:rsid w:val="00F24C87"/>
    <w:rsid w:val="00F25BB4"/>
    <w:rsid w:val="00F25DB8"/>
    <w:rsid w:val="00F268BC"/>
    <w:rsid w:val="00F26B89"/>
    <w:rsid w:val="00F275B7"/>
    <w:rsid w:val="00F27752"/>
    <w:rsid w:val="00F27C8B"/>
    <w:rsid w:val="00F30839"/>
    <w:rsid w:val="00F3134D"/>
    <w:rsid w:val="00F315F2"/>
    <w:rsid w:val="00F32A20"/>
    <w:rsid w:val="00F33153"/>
    <w:rsid w:val="00F33D15"/>
    <w:rsid w:val="00F33E00"/>
    <w:rsid w:val="00F34FDC"/>
    <w:rsid w:val="00F3560D"/>
    <w:rsid w:val="00F35DF7"/>
    <w:rsid w:val="00F36AD9"/>
    <w:rsid w:val="00F36B07"/>
    <w:rsid w:val="00F3708A"/>
    <w:rsid w:val="00F3731E"/>
    <w:rsid w:val="00F37828"/>
    <w:rsid w:val="00F37918"/>
    <w:rsid w:val="00F379FA"/>
    <w:rsid w:val="00F4156B"/>
    <w:rsid w:val="00F42A51"/>
    <w:rsid w:val="00F44229"/>
    <w:rsid w:val="00F44F2C"/>
    <w:rsid w:val="00F45006"/>
    <w:rsid w:val="00F455E7"/>
    <w:rsid w:val="00F45B35"/>
    <w:rsid w:val="00F47D17"/>
    <w:rsid w:val="00F50DA3"/>
    <w:rsid w:val="00F518F9"/>
    <w:rsid w:val="00F51C92"/>
    <w:rsid w:val="00F52737"/>
    <w:rsid w:val="00F54947"/>
    <w:rsid w:val="00F56661"/>
    <w:rsid w:val="00F56BE4"/>
    <w:rsid w:val="00F60565"/>
    <w:rsid w:val="00F6082C"/>
    <w:rsid w:val="00F60B32"/>
    <w:rsid w:val="00F60DFD"/>
    <w:rsid w:val="00F61AD2"/>
    <w:rsid w:val="00F61E43"/>
    <w:rsid w:val="00F61FF8"/>
    <w:rsid w:val="00F620CA"/>
    <w:rsid w:val="00F623FC"/>
    <w:rsid w:val="00F6280B"/>
    <w:rsid w:val="00F63130"/>
    <w:rsid w:val="00F6360F"/>
    <w:rsid w:val="00F65F06"/>
    <w:rsid w:val="00F66782"/>
    <w:rsid w:val="00F667B7"/>
    <w:rsid w:val="00F70E68"/>
    <w:rsid w:val="00F711E8"/>
    <w:rsid w:val="00F713CC"/>
    <w:rsid w:val="00F72007"/>
    <w:rsid w:val="00F734EB"/>
    <w:rsid w:val="00F73D9E"/>
    <w:rsid w:val="00F760F6"/>
    <w:rsid w:val="00F764A2"/>
    <w:rsid w:val="00F766E6"/>
    <w:rsid w:val="00F76CC0"/>
    <w:rsid w:val="00F775C6"/>
    <w:rsid w:val="00F80364"/>
    <w:rsid w:val="00F82622"/>
    <w:rsid w:val="00F82949"/>
    <w:rsid w:val="00F83CC1"/>
    <w:rsid w:val="00F844F0"/>
    <w:rsid w:val="00F84824"/>
    <w:rsid w:val="00F84B16"/>
    <w:rsid w:val="00F84FB7"/>
    <w:rsid w:val="00F856F7"/>
    <w:rsid w:val="00F86291"/>
    <w:rsid w:val="00F86780"/>
    <w:rsid w:val="00F86DF3"/>
    <w:rsid w:val="00F8756F"/>
    <w:rsid w:val="00F9015B"/>
    <w:rsid w:val="00F9016F"/>
    <w:rsid w:val="00F91785"/>
    <w:rsid w:val="00F91D95"/>
    <w:rsid w:val="00F92389"/>
    <w:rsid w:val="00F931C0"/>
    <w:rsid w:val="00F93738"/>
    <w:rsid w:val="00F93EFE"/>
    <w:rsid w:val="00F93F42"/>
    <w:rsid w:val="00F9437F"/>
    <w:rsid w:val="00F94BAA"/>
    <w:rsid w:val="00F977C8"/>
    <w:rsid w:val="00F97979"/>
    <w:rsid w:val="00FA063D"/>
    <w:rsid w:val="00FA1531"/>
    <w:rsid w:val="00FA19C1"/>
    <w:rsid w:val="00FA24FB"/>
    <w:rsid w:val="00FA2609"/>
    <w:rsid w:val="00FA2FE5"/>
    <w:rsid w:val="00FA4440"/>
    <w:rsid w:val="00FA603F"/>
    <w:rsid w:val="00FB0093"/>
    <w:rsid w:val="00FB0238"/>
    <w:rsid w:val="00FB1040"/>
    <w:rsid w:val="00FB1E8F"/>
    <w:rsid w:val="00FB1F39"/>
    <w:rsid w:val="00FB2A4F"/>
    <w:rsid w:val="00FB3A75"/>
    <w:rsid w:val="00FB3AA7"/>
    <w:rsid w:val="00FB427D"/>
    <w:rsid w:val="00FB4B86"/>
    <w:rsid w:val="00FB514A"/>
    <w:rsid w:val="00FB53C2"/>
    <w:rsid w:val="00FB5489"/>
    <w:rsid w:val="00FB5C55"/>
    <w:rsid w:val="00FB63CE"/>
    <w:rsid w:val="00FB6923"/>
    <w:rsid w:val="00FB6E3E"/>
    <w:rsid w:val="00FB75CB"/>
    <w:rsid w:val="00FB7970"/>
    <w:rsid w:val="00FB7F26"/>
    <w:rsid w:val="00FC0CDB"/>
    <w:rsid w:val="00FC0EEC"/>
    <w:rsid w:val="00FC13E4"/>
    <w:rsid w:val="00FC3861"/>
    <w:rsid w:val="00FC48A1"/>
    <w:rsid w:val="00FC49AA"/>
    <w:rsid w:val="00FC509F"/>
    <w:rsid w:val="00FC5524"/>
    <w:rsid w:val="00FC557C"/>
    <w:rsid w:val="00FC55FF"/>
    <w:rsid w:val="00FD0020"/>
    <w:rsid w:val="00FD2A17"/>
    <w:rsid w:val="00FD2C68"/>
    <w:rsid w:val="00FD33B5"/>
    <w:rsid w:val="00FD3CC9"/>
    <w:rsid w:val="00FD3E3B"/>
    <w:rsid w:val="00FD5633"/>
    <w:rsid w:val="00FD5A4F"/>
    <w:rsid w:val="00FD662A"/>
    <w:rsid w:val="00FD6C4B"/>
    <w:rsid w:val="00FD6E47"/>
    <w:rsid w:val="00FD7E06"/>
    <w:rsid w:val="00FE03CE"/>
    <w:rsid w:val="00FE0774"/>
    <w:rsid w:val="00FE0B89"/>
    <w:rsid w:val="00FE0BC1"/>
    <w:rsid w:val="00FE1181"/>
    <w:rsid w:val="00FE1789"/>
    <w:rsid w:val="00FE1B97"/>
    <w:rsid w:val="00FE1F6F"/>
    <w:rsid w:val="00FE2092"/>
    <w:rsid w:val="00FE234B"/>
    <w:rsid w:val="00FE28F8"/>
    <w:rsid w:val="00FE29D9"/>
    <w:rsid w:val="00FE3B0D"/>
    <w:rsid w:val="00FE4933"/>
    <w:rsid w:val="00FE524E"/>
    <w:rsid w:val="00FE5606"/>
    <w:rsid w:val="00FE6428"/>
    <w:rsid w:val="00FE6B20"/>
    <w:rsid w:val="00FE6C07"/>
    <w:rsid w:val="00FE7795"/>
    <w:rsid w:val="00FF1564"/>
    <w:rsid w:val="00FF25A3"/>
    <w:rsid w:val="00FF3228"/>
    <w:rsid w:val="00FF455A"/>
    <w:rsid w:val="00FF45AB"/>
    <w:rsid w:val="00FF46EB"/>
    <w:rsid w:val="00FF4984"/>
    <w:rsid w:val="00FF498B"/>
    <w:rsid w:val="00FF57D3"/>
    <w:rsid w:val="00FF58E2"/>
    <w:rsid w:val="00FF6387"/>
    <w:rsid w:val="00FF6804"/>
    <w:rsid w:val="00FF70CB"/>
    <w:rsid w:val="00FF7A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silver">
      <v:fill color="silver"/>
      <v:textbox style="mso-fit-shape-to-text:t"/>
    </o:shapedefaults>
    <o:shapelayout v:ext="edit">
      <o:idmap v:ext="edit" data="2"/>
    </o:shapelayout>
  </w:shapeDefaults>
  <w:decimalSymbol w:val=","/>
  <w:listSeparator w:val=";"/>
  <w14:docId w14:val="1EFF0614"/>
  <w15:docId w15:val="{A2F8E96B-4BA9-43DD-9471-8BD578425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sz w:val="22"/>
      <w:lang w:val="es-UY"/>
    </w:rPr>
  </w:style>
  <w:style w:type="paragraph" w:styleId="Ttulo1">
    <w:name w:val="heading 1"/>
    <w:basedOn w:val="Normal"/>
    <w:next w:val="Normal"/>
    <w:qFormat/>
    <w:rsid w:val="00E0557F"/>
    <w:pPr>
      <w:keepNext/>
      <w:outlineLvl w:val="0"/>
    </w:pPr>
    <w:rPr>
      <w:b/>
      <w:kern w:val="28"/>
      <w:sz w:val="24"/>
    </w:rPr>
  </w:style>
  <w:style w:type="paragraph" w:styleId="Ttulo2">
    <w:name w:val="heading 2"/>
    <w:basedOn w:val="Normal"/>
    <w:next w:val="Normal"/>
    <w:qFormat/>
    <w:rsid w:val="00BF11B3"/>
    <w:pPr>
      <w:keepNext/>
      <w:spacing w:before="120"/>
      <w:jc w:val="center"/>
      <w:outlineLvl w:val="1"/>
    </w:pPr>
    <w:rPr>
      <w:b/>
      <w:sz w:val="24"/>
    </w:rPr>
  </w:style>
  <w:style w:type="paragraph" w:styleId="Ttulo3">
    <w:name w:val="heading 3"/>
    <w:basedOn w:val="Normal"/>
    <w:next w:val="Normal"/>
    <w:qFormat/>
    <w:rsid w:val="00635BC1"/>
    <w:pPr>
      <w:keepNext/>
      <w:spacing w:before="240" w:after="60"/>
      <w:outlineLvl w:val="2"/>
    </w:pPr>
    <w:rPr>
      <w:sz w:val="24"/>
    </w:rPr>
  </w:style>
  <w:style w:type="paragraph" w:styleId="Ttulo4">
    <w:name w:val="heading 4"/>
    <w:basedOn w:val="Normal"/>
    <w:next w:val="Normal"/>
    <w:link w:val="Ttulo4Car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1440" w:hanging="1440"/>
      <w:jc w:val="both"/>
      <w:outlineLvl w:val="3"/>
    </w:pPr>
    <w:rPr>
      <w:b/>
      <w:spacing w:val="-3"/>
      <w:sz w:val="24"/>
    </w:rPr>
  </w:style>
  <w:style w:type="paragraph" w:styleId="Ttulo5">
    <w:name w:val="heading 5"/>
    <w:basedOn w:val="Normal"/>
    <w:next w:val="Normal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709"/>
      <w:jc w:val="both"/>
      <w:outlineLvl w:val="4"/>
    </w:pPr>
    <w:rPr>
      <w:b/>
      <w:color w:val="FF00FF"/>
      <w:spacing w:val="-3"/>
      <w:sz w:val="24"/>
    </w:rPr>
  </w:style>
  <w:style w:type="paragraph" w:styleId="Ttulo6">
    <w:name w:val="heading 6"/>
    <w:basedOn w:val="Normal"/>
    <w:next w:val="Normal"/>
    <w:qFormat/>
    <w:pPr>
      <w:keepNext/>
      <w:tabs>
        <w:tab w:val="left" w:pos="-720"/>
        <w:tab w:val="left" w:pos="0"/>
        <w:tab w:val="left" w:pos="720"/>
      </w:tabs>
      <w:suppressAutoHyphens/>
      <w:jc w:val="both"/>
      <w:outlineLvl w:val="5"/>
    </w:pPr>
    <w:rPr>
      <w:spacing w:val="-3"/>
      <w:sz w:val="24"/>
    </w:rPr>
  </w:style>
  <w:style w:type="paragraph" w:styleId="Ttulo7">
    <w:name w:val="heading 7"/>
    <w:basedOn w:val="Normal"/>
    <w:next w:val="Normal"/>
    <w:qFormat/>
    <w:pPr>
      <w:keepNext/>
      <w:widowControl w:val="0"/>
      <w:jc w:val="both"/>
      <w:outlineLvl w:val="6"/>
    </w:pPr>
    <w:rPr>
      <w:b/>
      <w:snapToGrid w:val="0"/>
      <w:color w:val="000000"/>
      <w:lang w:val="es-ES"/>
    </w:rPr>
  </w:style>
  <w:style w:type="paragraph" w:styleId="Ttulo8">
    <w:name w:val="heading 8"/>
    <w:basedOn w:val="Normal"/>
    <w:next w:val="Normal"/>
    <w:qFormat/>
    <w:pPr>
      <w:keepNext/>
      <w:tabs>
        <w:tab w:val="left" w:pos="-720"/>
        <w:tab w:val="left" w:pos="0"/>
        <w:tab w:val="left" w:pos="720"/>
        <w:tab w:val="left" w:pos="1440"/>
        <w:tab w:val="left" w:pos="2160"/>
        <w:tab w:val="left" w:pos="2880"/>
      </w:tabs>
      <w:suppressAutoHyphens/>
      <w:ind w:left="3600" w:hanging="3600"/>
      <w:outlineLvl w:val="7"/>
    </w:pPr>
    <w:rPr>
      <w:b/>
      <w:spacing w:val="-2"/>
      <w:sz w:val="24"/>
    </w:rPr>
  </w:style>
  <w:style w:type="paragraph" w:styleId="Ttulo9">
    <w:name w:val="heading 9"/>
    <w:basedOn w:val="Normal"/>
    <w:next w:val="Normal"/>
    <w:qFormat/>
    <w:pPr>
      <w:keepNext/>
      <w:widowControl w:val="0"/>
      <w:jc w:val="both"/>
      <w:outlineLvl w:val="8"/>
    </w:pPr>
    <w:rPr>
      <w:rFonts w:ascii="Times New Roman" w:hAnsi="Times New Roman"/>
      <w:b/>
      <w:color w:val="FF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basedOn w:val="Fuentedeprrafopredeter"/>
    <w:semiHidden/>
  </w:style>
  <w:style w:type="paragraph" w:styleId="Encabezado">
    <w:name w:val="header"/>
    <w:basedOn w:val="Normal"/>
    <w:semiHidden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semiHidden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semiHidden/>
  </w:style>
  <w:style w:type="paragraph" w:styleId="Sangradetextonormal">
    <w:name w:val="Body Text Indent"/>
    <w:basedOn w:val="Normal"/>
    <w:semiHidden/>
    <w:pPr>
      <w:tabs>
        <w:tab w:val="left" w:pos="-720"/>
        <w:tab w:val="left" w:pos="0"/>
      </w:tabs>
      <w:suppressAutoHyphens/>
      <w:ind w:left="720" w:hanging="720"/>
      <w:jc w:val="both"/>
    </w:pPr>
    <w:rPr>
      <w:color w:val="008000"/>
      <w:spacing w:val="-3"/>
      <w:sz w:val="24"/>
    </w:rPr>
  </w:style>
  <w:style w:type="paragraph" w:styleId="Sangra2detindependiente">
    <w:name w:val="Body Text Indent 2"/>
    <w:basedOn w:val="Normal"/>
    <w:semiHidden/>
    <w:pPr>
      <w:ind w:firstLine="720"/>
      <w:jc w:val="both"/>
    </w:pPr>
    <w:rPr>
      <w:color w:val="0000FF"/>
    </w:rPr>
  </w:style>
  <w:style w:type="paragraph" w:styleId="Textoindependiente">
    <w:name w:val="Body Text"/>
    <w:basedOn w:val="Normal"/>
    <w:semiHidden/>
    <w:pPr>
      <w:jc w:val="both"/>
    </w:pPr>
  </w:style>
  <w:style w:type="paragraph" w:styleId="Sangra3detindependiente">
    <w:name w:val="Body Text Indent 3"/>
    <w:basedOn w:val="Normal"/>
    <w:semiHidden/>
    <w:pPr>
      <w:widowControl w:val="0"/>
      <w:ind w:firstLine="11"/>
      <w:jc w:val="both"/>
    </w:pPr>
  </w:style>
  <w:style w:type="paragraph" w:styleId="Textoindependiente2">
    <w:name w:val="Body Text 2"/>
    <w:basedOn w:val="Normal"/>
    <w:pPr>
      <w:tabs>
        <w:tab w:val="left" w:pos="-720"/>
        <w:tab w:val="left" w:pos="0"/>
        <w:tab w:val="left" w:pos="720"/>
      </w:tabs>
      <w:suppressAutoHyphens/>
      <w:jc w:val="both"/>
    </w:pPr>
    <w:rPr>
      <w:spacing w:val="-3"/>
      <w:sz w:val="24"/>
    </w:rPr>
  </w:style>
  <w:style w:type="paragraph" w:styleId="Textoindependiente3">
    <w:name w:val="Body Text 3"/>
    <w:basedOn w:val="Normal"/>
    <w:semiHidden/>
    <w:pPr>
      <w:widowControl w:val="0"/>
      <w:jc w:val="both"/>
    </w:pPr>
    <w:rPr>
      <w:rFonts w:ascii="Times New Roman" w:hAnsi="Times New Roman"/>
      <w:b/>
    </w:rPr>
  </w:style>
  <w:style w:type="paragraph" w:customStyle="1" w:styleId="encabezadodetoa">
    <w:name w:val="encabezado de toa"/>
    <w:basedOn w:val="Normal"/>
    <w:pPr>
      <w:widowControl w:val="0"/>
      <w:tabs>
        <w:tab w:val="right" w:pos="9360"/>
      </w:tabs>
      <w:suppressAutoHyphens/>
    </w:pPr>
    <w:rPr>
      <w:rFonts w:ascii="Courier New" w:hAnsi="Courier New"/>
      <w:lang w:val="en-US"/>
    </w:r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DC1">
    <w:name w:val="toc 1"/>
    <w:basedOn w:val="Normal"/>
    <w:next w:val="Normal"/>
    <w:autoRedefine/>
    <w:uiPriority w:val="39"/>
    <w:qFormat/>
    <w:rsid w:val="005F5CB8"/>
    <w:pPr>
      <w:tabs>
        <w:tab w:val="right" w:leader="dot" w:pos="9345"/>
      </w:tabs>
      <w:spacing w:before="360"/>
    </w:pPr>
    <w:rPr>
      <w:b/>
      <w:caps/>
      <w:sz w:val="24"/>
    </w:rPr>
  </w:style>
  <w:style w:type="paragraph" w:styleId="TDC2">
    <w:name w:val="toc 2"/>
    <w:basedOn w:val="Normal"/>
    <w:next w:val="Normal"/>
    <w:autoRedefine/>
    <w:uiPriority w:val="39"/>
    <w:qFormat/>
    <w:pPr>
      <w:spacing w:before="240"/>
    </w:pPr>
    <w:rPr>
      <w:b/>
    </w:rPr>
  </w:style>
  <w:style w:type="paragraph" w:styleId="TDC3">
    <w:name w:val="toc 3"/>
    <w:basedOn w:val="Normal"/>
    <w:next w:val="Normal"/>
    <w:autoRedefine/>
    <w:uiPriority w:val="39"/>
    <w:qFormat/>
    <w:rsid w:val="00FF58E2"/>
    <w:rPr>
      <w:sz w:val="24"/>
      <w:szCs w:val="24"/>
    </w:rPr>
  </w:style>
  <w:style w:type="paragraph" w:styleId="TDC4">
    <w:name w:val="toc 4"/>
    <w:basedOn w:val="Normal"/>
    <w:next w:val="Normal"/>
    <w:autoRedefine/>
    <w:uiPriority w:val="39"/>
    <w:pPr>
      <w:ind w:left="400"/>
    </w:pPr>
  </w:style>
  <w:style w:type="paragraph" w:styleId="TDC5">
    <w:name w:val="toc 5"/>
    <w:basedOn w:val="Normal"/>
    <w:next w:val="Normal"/>
    <w:autoRedefine/>
    <w:uiPriority w:val="39"/>
    <w:pPr>
      <w:ind w:left="600"/>
    </w:pPr>
  </w:style>
  <w:style w:type="paragraph" w:styleId="TDC6">
    <w:name w:val="toc 6"/>
    <w:basedOn w:val="Normal"/>
    <w:next w:val="Normal"/>
    <w:autoRedefine/>
    <w:uiPriority w:val="39"/>
    <w:pPr>
      <w:ind w:left="800"/>
    </w:pPr>
  </w:style>
  <w:style w:type="paragraph" w:styleId="TDC7">
    <w:name w:val="toc 7"/>
    <w:basedOn w:val="Normal"/>
    <w:next w:val="Normal"/>
    <w:autoRedefine/>
    <w:uiPriority w:val="39"/>
    <w:pPr>
      <w:ind w:left="1000"/>
    </w:pPr>
  </w:style>
  <w:style w:type="paragraph" w:styleId="TDC8">
    <w:name w:val="toc 8"/>
    <w:basedOn w:val="Normal"/>
    <w:next w:val="Normal"/>
    <w:autoRedefine/>
    <w:uiPriority w:val="39"/>
    <w:pPr>
      <w:ind w:left="1200"/>
    </w:pPr>
  </w:style>
  <w:style w:type="paragraph" w:styleId="TDC9">
    <w:name w:val="toc 9"/>
    <w:basedOn w:val="Normal"/>
    <w:next w:val="Normal"/>
    <w:autoRedefine/>
    <w:uiPriority w:val="39"/>
    <w:pPr>
      <w:ind w:left="1400"/>
    </w:pPr>
  </w:style>
  <w:style w:type="paragraph" w:customStyle="1" w:styleId="H4">
    <w:name w:val="H4"/>
    <w:basedOn w:val="Normal"/>
    <w:next w:val="Normal"/>
    <w:pPr>
      <w:keepNext/>
      <w:spacing w:before="100" w:after="100"/>
      <w:outlineLvl w:val="4"/>
    </w:pPr>
    <w:rPr>
      <w:b/>
      <w:snapToGrid w:val="0"/>
      <w:sz w:val="24"/>
      <w:lang w:val="es-ES"/>
    </w:rPr>
  </w:style>
  <w:style w:type="paragraph" w:customStyle="1" w:styleId="DUAL">
    <w:name w:val="DUAL"/>
    <w:pPr>
      <w:tabs>
        <w:tab w:val="left" w:pos="600"/>
        <w:tab w:val="left" w:pos="4920"/>
      </w:tabs>
      <w:suppressAutoHyphens/>
      <w:jc w:val="both"/>
    </w:pPr>
    <w:rPr>
      <w:rFonts w:ascii="Courier New" w:hAnsi="Courier New"/>
      <w:spacing w:val="-2"/>
      <w:lang w:val="en-US"/>
    </w:rPr>
  </w:style>
  <w:style w:type="character" w:styleId="Refdecomentario">
    <w:name w:val="annotation reference"/>
    <w:uiPriority w:val="99"/>
    <w:semiHidden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pPr>
      <w:spacing w:before="100" w:beforeAutospacing="1" w:after="100" w:afterAutospacing="1"/>
    </w:pPr>
    <w:rPr>
      <w:sz w:val="24"/>
      <w:szCs w:val="24"/>
      <w:lang w:val="es-ES"/>
    </w:rPr>
  </w:style>
  <w:style w:type="paragraph" w:customStyle="1" w:styleId="FR1">
    <w:name w:val="FR1"/>
    <w:pPr>
      <w:widowControl w:val="0"/>
      <w:autoSpaceDE w:val="0"/>
      <w:autoSpaceDN w:val="0"/>
      <w:adjustRightInd w:val="0"/>
      <w:spacing w:line="300" w:lineRule="auto"/>
    </w:pPr>
    <w:rPr>
      <w:sz w:val="22"/>
      <w:szCs w:val="22"/>
      <w:lang w:val="es-ES_tradnl"/>
    </w:rPr>
  </w:style>
  <w:style w:type="paragraph" w:customStyle="1" w:styleId="FR2">
    <w:name w:val="FR2"/>
    <w:pPr>
      <w:widowControl w:val="0"/>
      <w:autoSpaceDE w:val="0"/>
      <w:autoSpaceDN w:val="0"/>
      <w:adjustRightInd w:val="0"/>
      <w:spacing w:before="3860"/>
      <w:jc w:val="both"/>
    </w:pPr>
    <w:rPr>
      <w:rFonts w:ascii="Arial" w:hAnsi="Arial" w:cs="Arial"/>
      <w:sz w:val="24"/>
      <w:szCs w:val="24"/>
      <w:lang w:val="es-ES_tradnl"/>
    </w:rPr>
  </w:style>
  <w:style w:type="paragraph" w:customStyle="1" w:styleId="FR3">
    <w:name w:val="FR3"/>
    <w:pPr>
      <w:widowControl w:val="0"/>
      <w:autoSpaceDE w:val="0"/>
      <w:autoSpaceDN w:val="0"/>
      <w:adjustRightInd w:val="0"/>
      <w:spacing w:before="160" w:line="320" w:lineRule="auto"/>
      <w:ind w:left="720"/>
      <w:jc w:val="right"/>
    </w:pPr>
    <w:rPr>
      <w:rFonts w:ascii="Arial" w:hAnsi="Arial" w:cs="Arial"/>
      <w:noProof/>
      <w:sz w:val="12"/>
      <w:szCs w:val="12"/>
    </w:rPr>
  </w:style>
  <w:style w:type="paragraph" w:styleId="Textodebloque">
    <w:name w:val="Block Text"/>
    <w:basedOn w:val="Normal"/>
    <w:semiHidden/>
    <w:pPr>
      <w:widowControl w:val="0"/>
      <w:autoSpaceDE w:val="0"/>
      <w:autoSpaceDN w:val="0"/>
      <w:adjustRightInd w:val="0"/>
      <w:ind w:left="360" w:right="-2332"/>
    </w:pPr>
    <w:rPr>
      <w:sz w:val="24"/>
      <w:szCs w:val="16"/>
    </w:rPr>
  </w:style>
  <w:style w:type="paragraph" w:styleId="Textosinformato">
    <w:name w:val="Plain Text"/>
    <w:basedOn w:val="Normal"/>
    <w:semiHidden/>
    <w:rPr>
      <w:rFonts w:ascii="Courier New" w:hAnsi="Courier New" w:cs="Courier New"/>
      <w:sz w:val="20"/>
      <w:lang w:val="es-ES"/>
    </w:rPr>
  </w:style>
  <w:style w:type="paragraph" w:customStyle="1" w:styleId="Style1">
    <w:name w:val="Style1"/>
    <w:basedOn w:val="Normal"/>
    <w:rsid w:val="00C0618C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FontStyle13">
    <w:name w:val="Font Style13"/>
    <w:rsid w:val="001512CE"/>
    <w:rPr>
      <w:rFonts w:ascii="Verdana" w:hAnsi="Verdana" w:cs="Verdana"/>
      <w:b/>
      <w:bCs/>
      <w:sz w:val="20"/>
      <w:szCs w:val="20"/>
    </w:rPr>
  </w:style>
  <w:style w:type="character" w:customStyle="1" w:styleId="FontStyle12">
    <w:name w:val="Font Style12"/>
    <w:rsid w:val="001512CE"/>
    <w:rPr>
      <w:rFonts w:cs="Verdana"/>
      <w:sz w:val="20"/>
      <w:szCs w:val="20"/>
      <w:lang w:val="es-ES_tradnl"/>
    </w:rPr>
  </w:style>
  <w:style w:type="paragraph" w:customStyle="1" w:styleId="Style6">
    <w:name w:val="Style6"/>
    <w:basedOn w:val="Normal"/>
    <w:rsid w:val="001512CE"/>
    <w:pPr>
      <w:widowControl w:val="0"/>
      <w:suppressAutoHyphens/>
      <w:autoSpaceDE w:val="0"/>
      <w:spacing w:line="13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Textoennegrita">
    <w:name w:val="Strong"/>
    <w:qFormat/>
    <w:rsid w:val="00AD0BC2"/>
    <w:rPr>
      <w:b/>
      <w:bCs/>
    </w:rPr>
  </w:style>
  <w:style w:type="paragraph" w:customStyle="1" w:styleId="Style7">
    <w:name w:val="Style7"/>
    <w:basedOn w:val="Normal"/>
    <w:rsid w:val="00486126"/>
    <w:pPr>
      <w:widowControl w:val="0"/>
      <w:suppressAutoHyphens/>
      <w:autoSpaceDE w:val="0"/>
      <w:spacing w:line="253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3">
    <w:name w:val="Style3"/>
    <w:basedOn w:val="Normal"/>
    <w:rsid w:val="006F5ADB"/>
    <w:pPr>
      <w:widowControl w:val="0"/>
      <w:autoSpaceDE w:val="0"/>
      <w:autoSpaceDN w:val="0"/>
      <w:adjustRightInd w:val="0"/>
      <w:spacing w:line="274" w:lineRule="exact"/>
      <w:ind w:hanging="329"/>
      <w:jc w:val="both"/>
    </w:pPr>
    <w:rPr>
      <w:rFonts w:ascii="Verdana" w:hAnsi="Verdana" w:cs="Verdana"/>
      <w:bCs/>
      <w:sz w:val="24"/>
      <w:szCs w:val="22"/>
      <w:lang w:val="es-ES"/>
    </w:rPr>
  </w:style>
  <w:style w:type="character" w:customStyle="1" w:styleId="FontStyle25">
    <w:name w:val="Font Style25"/>
    <w:rsid w:val="00FE1789"/>
    <w:rPr>
      <w:rFonts w:ascii="Franklin Gothic Medium" w:hAnsi="Franklin Gothic Medium" w:cs="Franklin Gothic Medium"/>
      <w:sz w:val="22"/>
      <w:szCs w:val="22"/>
    </w:rPr>
  </w:style>
  <w:style w:type="character" w:customStyle="1" w:styleId="FontStyle24">
    <w:name w:val="Font Style24"/>
    <w:rsid w:val="00FE1789"/>
    <w:rPr>
      <w:rFonts w:ascii="Franklin Gothic Medium" w:hAnsi="Franklin Gothic Medium" w:cs="Franklin Gothic Medium"/>
      <w:b/>
      <w:bCs/>
      <w:sz w:val="22"/>
      <w:szCs w:val="22"/>
    </w:rPr>
  </w:style>
  <w:style w:type="paragraph" w:customStyle="1" w:styleId="Style5">
    <w:name w:val="Style5"/>
    <w:basedOn w:val="Normal"/>
    <w:rsid w:val="00FE1789"/>
    <w:pPr>
      <w:widowControl w:val="0"/>
      <w:suppressAutoHyphens/>
      <w:autoSpaceDE w:val="0"/>
      <w:spacing w:line="277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8">
    <w:name w:val="Style8"/>
    <w:basedOn w:val="Normal"/>
    <w:rsid w:val="00FE1789"/>
    <w:pPr>
      <w:widowControl w:val="0"/>
      <w:suppressAutoHyphens/>
      <w:autoSpaceDE w:val="0"/>
      <w:spacing w:line="554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2">
    <w:name w:val="Style2"/>
    <w:basedOn w:val="Normal"/>
    <w:rsid w:val="00467305"/>
    <w:pPr>
      <w:widowControl w:val="0"/>
      <w:suppressAutoHyphens/>
      <w:autoSpaceDE w:val="0"/>
      <w:spacing w:line="28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WW8Num12z0">
    <w:name w:val="WW8Num12z0"/>
    <w:rsid w:val="002836C3"/>
    <w:rPr>
      <w:rFonts w:ascii="Verdana" w:hAnsi="Verdana"/>
    </w:rPr>
  </w:style>
  <w:style w:type="character" w:customStyle="1" w:styleId="FontStyle19">
    <w:name w:val="Font Style19"/>
    <w:rsid w:val="005D6BEB"/>
    <w:rPr>
      <w:rFonts w:ascii="Verdana" w:hAnsi="Verdana" w:cs="Verdana"/>
      <w:sz w:val="20"/>
      <w:szCs w:val="20"/>
    </w:rPr>
  </w:style>
  <w:style w:type="paragraph" w:customStyle="1" w:styleId="Style4">
    <w:name w:val="Style4"/>
    <w:basedOn w:val="Normal"/>
    <w:rsid w:val="005D6BEB"/>
    <w:pPr>
      <w:widowControl w:val="0"/>
      <w:suppressAutoHyphens/>
      <w:autoSpaceDE w:val="0"/>
      <w:spacing w:line="281" w:lineRule="exact"/>
      <w:ind w:hanging="2095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FontStyle20">
    <w:name w:val="Font Style20"/>
    <w:rsid w:val="00CE0F84"/>
    <w:rPr>
      <w:rFonts w:ascii="Verdana" w:hAnsi="Verdana" w:cs="Verdana"/>
      <w:b/>
      <w:bCs/>
      <w:sz w:val="20"/>
      <w:szCs w:val="20"/>
    </w:rPr>
  </w:style>
  <w:style w:type="character" w:customStyle="1" w:styleId="FontStyle21">
    <w:name w:val="Font Style21"/>
    <w:rsid w:val="001B7B2C"/>
    <w:rPr>
      <w:rFonts w:ascii="Verdana" w:hAnsi="Verdana" w:cs="Verdana"/>
      <w:sz w:val="20"/>
      <w:szCs w:val="20"/>
    </w:rPr>
  </w:style>
  <w:style w:type="paragraph" w:customStyle="1" w:styleId="Style15">
    <w:name w:val="Style15"/>
    <w:basedOn w:val="Normal"/>
    <w:rsid w:val="00E30027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table" w:styleId="Tablaconcuadrcula">
    <w:name w:val="Table Grid"/>
    <w:basedOn w:val="Tablanormal"/>
    <w:uiPriority w:val="59"/>
    <w:rsid w:val="00B84A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7">
    <w:name w:val="Style27"/>
    <w:basedOn w:val="Normal"/>
    <w:rsid w:val="005F158E"/>
    <w:pPr>
      <w:widowControl w:val="0"/>
      <w:suppressAutoHyphens/>
      <w:autoSpaceDE w:val="0"/>
      <w:spacing w:line="259" w:lineRule="exact"/>
      <w:ind w:hanging="329"/>
      <w:jc w:val="both"/>
    </w:pPr>
    <w:rPr>
      <w:rFonts w:ascii="MS Reference Sans Serif" w:hAnsi="MS Reference Sans Serif" w:cs="Verdana"/>
      <w:bCs/>
      <w:sz w:val="24"/>
      <w:szCs w:val="22"/>
      <w:lang w:val="es-ES" w:eastAsia="ar-SA"/>
    </w:rPr>
  </w:style>
  <w:style w:type="paragraph" w:styleId="Prrafodelista">
    <w:name w:val="List Paragraph"/>
    <w:basedOn w:val="Normal"/>
    <w:link w:val="PrrafodelistaCar"/>
    <w:uiPriority w:val="34"/>
    <w:qFormat/>
    <w:rsid w:val="006B2F53"/>
    <w:pPr>
      <w:ind w:left="708"/>
    </w:pPr>
  </w:style>
  <w:style w:type="paragraph" w:customStyle="1" w:styleId="Style22">
    <w:name w:val="Style22"/>
    <w:basedOn w:val="Normal"/>
    <w:rsid w:val="00CF0C7B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paragraph" w:customStyle="1" w:styleId="Style16">
    <w:name w:val="Style16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12">
    <w:name w:val="Style12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character" w:customStyle="1" w:styleId="WW8Num32z0">
    <w:name w:val="WW8Num32z0"/>
    <w:rsid w:val="003E6001"/>
    <w:rPr>
      <w:rFonts w:ascii="Verdana" w:hAnsi="Verdana"/>
    </w:rPr>
  </w:style>
  <w:style w:type="character" w:styleId="Hipervnculo">
    <w:name w:val="Hyperlink"/>
    <w:uiPriority w:val="99"/>
    <w:unhideWhenUsed/>
    <w:rsid w:val="00A033B3"/>
    <w:rPr>
      <w:color w:val="0000FF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06699"/>
    <w:rPr>
      <w:b/>
      <w:bCs/>
      <w:sz w:val="20"/>
    </w:rPr>
  </w:style>
  <w:style w:type="character" w:customStyle="1" w:styleId="TextocomentarioCar">
    <w:name w:val="Texto comentario Car"/>
    <w:link w:val="Textocomentario"/>
    <w:uiPriority w:val="99"/>
    <w:rsid w:val="00A06699"/>
    <w:rPr>
      <w:rFonts w:ascii="Arial" w:hAnsi="Arial"/>
      <w:sz w:val="22"/>
      <w:lang w:val="es-UY"/>
    </w:rPr>
  </w:style>
  <w:style w:type="character" w:customStyle="1" w:styleId="AsuntodelcomentarioCar">
    <w:name w:val="Asunto del comentario Car"/>
    <w:link w:val="Asuntodelcomentario"/>
    <w:uiPriority w:val="99"/>
    <w:semiHidden/>
    <w:rsid w:val="00A06699"/>
    <w:rPr>
      <w:rFonts w:ascii="Arial" w:hAnsi="Arial"/>
      <w:b/>
      <w:bCs/>
      <w:sz w:val="22"/>
      <w:lang w:val="es-UY"/>
    </w:rPr>
  </w:style>
  <w:style w:type="paragraph" w:styleId="Revisin">
    <w:name w:val="Revision"/>
    <w:hidden/>
    <w:uiPriority w:val="99"/>
    <w:semiHidden/>
    <w:rsid w:val="000A60C0"/>
    <w:rPr>
      <w:rFonts w:ascii="Arial" w:hAnsi="Arial"/>
      <w:sz w:val="22"/>
      <w:lang w:val="es-UY"/>
    </w:rPr>
  </w:style>
  <w:style w:type="paragraph" w:styleId="TtuloTDC">
    <w:name w:val="TOC Heading"/>
    <w:basedOn w:val="Ttulo1"/>
    <w:next w:val="Normal"/>
    <w:uiPriority w:val="39"/>
    <w:unhideWhenUsed/>
    <w:qFormat/>
    <w:rsid w:val="00195A2D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Cs w:val="28"/>
      <w:lang w:val="es-ES"/>
    </w:rPr>
  </w:style>
  <w:style w:type="paragraph" w:customStyle="1" w:styleId="Default">
    <w:name w:val="Default"/>
    <w:rsid w:val="002A220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0268B1"/>
    <w:rPr>
      <w:rFonts w:ascii="Arial" w:hAnsi="Arial"/>
      <w:sz w:val="22"/>
      <w:lang w:val="es-UY"/>
    </w:rPr>
  </w:style>
  <w:style w:type="paragraph" w:customStyle="1" w:styleId="Estilo1">
    <w:name w:val="Estilo1"/>
    <w:basedOn w:val="Ttulo4"/>
    <w:link w:val="Estilo1Car"/>
    <w:qFormat/>
    <w:rsid w:val="00E0557F"/>
  </w:style>
  <w:style w:type="character" w:customStyle="1" w:styleId="Ttulo4Car">
    <w:name w:val="Título 4 Car"/>
    <w:basedOn w:val="Fuentedeprrafopredeter"/>
    <w:link w:val="Ttulo4"/>
    <w:rsid w:val="00E0557F"/>
    <w:rPr>
      <w:rFonts w:ascii="Arial" w:hAnsi="Arial"/>
      <w:b/>
      <w:spacing w:val="-3"/>
      <w:sz w:val="24"/>
      <w:lang w:val="es-UY"/>
    </w:rPr>
  </w:style>
  <w:style w:type="character" w:customStyle="1" w:styleId="Estilo1Car">
    <w:name w:val="Estilo1 Car"/>
    <w:basedOn w:val="Ttulo4Car"/>
    <w:link w:val="Estilo1"/>
    <w:rsid w:val="00E0557F"/>
    <w:rPr>
      <w:rFonts w:ascii="Arial" w:hAnsi="Arial"/>
      <w:b/>
      <w:spacing w:val="-3"/>
      <w:sz w:val="24"/>
      <w:lang w:val="es-UY"/>
    </w:rPr>
  </w:style>
  <w:style w:type="table" w:customStyle="1" w:styleId="TableNormal">
    <w:name w:val="Table Normal"/>
    <w:uiPriority w:val="2"/>
    <w:semiHidden/>
    <w:unhideWhenUsed/>
    <w:qFormat/>
    <w:rsid w:val="008567C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567C8"/>
    <w:pPr>
      <w:widowControl w:val="0"/>
      <w:autoSpaceDE w:val="0"/>
      <w:autoSpaceDN w:val="0"/>
    </w:pPr>
    <w:rPr>
      <w:rFonts w:ascii="Times New Roman" w:hAnsi="Times New Roman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0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4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6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7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7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6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22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7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8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14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88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84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81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75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52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65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83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ic%2011-002-01%20DOLORES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2" ma:contentTypeDescription="Crear nuevo documento." ma:contentTypeScope="" ma:versionID="ffe0594908391201d5fae6f9d2c2d13d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9ddb2a5211e3bac73090e60170ec9ab6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Props1.xml><?xml version="1.0" encoding="utf-8"?>
<ds:datastoreItem xmlns:ds="http://schemas.openxmlformats.org/officeDocument/2006/customXml" ds:itemID="{B81372F6-36F2-4EC6-B7DF-25D7A98C05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19CA33-64CF-463B-8AB7-B1A0819026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FE09A6-72E7-4BAB-988F-E4451134EA5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342AEE0-5A4D-4FE3-8285-3F5308360DF5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lic 11-002-01 DOLORES</Template>
  <TotalTime>5</TotalTime>
  <Pages>1</Pages>
  <Words>166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CONTENIDO DEL PRESENTE PLIEGO DE CONDICIONES PARTICULARES PARA LOS LLAMADOS A LICITACIONES PUBLICAS NACIONALES PARA EL SUMINISTRO DE VIVIENDAS PARA PASIVOS DEL BANCO DE  PREVISI[N SOCIAL</vt:lpstr>
    </vt:vector>
  </TitlesOfParts>
  <Company>MVOTMA/DINAVI</Company>
  <LinksUpToDate>false</LinksUpToDate>
  <CharactersWithSpaces>1227</CharactersWithSpaces>
  <SharedDoc>false</SharedDoc>
  <HLinks>
    <vt:vector size="12" baseType="variant">
      <vt:variant>
        <vt:i4>8192015</vt:i4>
      </vt:variant>
      <vt:variant>
        <vt:i4>3</vt:i4>
      </vt:variant>
      <vt:variant>
        <vt:i4>0</vt:i4>
      </vt:variant>
      <vt:variant>
        <vt:i4>5</vt:i4>
      </vt:variant>
      <vt:variant>
        <vt:lpwstr>mailto:licitacionesobras@mvotma.gub.uy</vt:lpwstr>
      </vt:variant>
      <vt:variant>
        <vt:lpwstr/>
      </vt:variant>
      <vt:variant>
        <vt:i4>8192015</vt:i4>
      </vt:variant>
      <vt:variant>
        <vt:i4>0</vt:i4>
      </vt:variant>
      <vt:variant>
        <vt:i4>0</vt:i4>
      </vt:variant>
      <vt:variant>
        <vt:i4>5</vt:i4>
      </vt:variant>
      <vt:variant>
        <vt:lpwstr>mailto:licitacionesobras@mvotma.gub.uy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CONTENIDO DEL PRESENTE PLIEGO DE CONDICIONES PARTICULARES PARA LOS LLAMADOS A LICITACIONES PUBLICAS NACIONALES PARA EL SUMINISTRO DE VIVIENDAS PARA PASIVOS DEL BANCO DE  PREVISI[N SOCIAL</dc:title>
  <dc:subject/>
  <dc:creator>Ana Rodriguez Serpa</dc:creator>
  <cp:keywords/>
  <dc:description/>
  <cp:lastModifiedBy>Daniel Villalba</cp:lastModifiedBy>
  <cp:revision>9</cp:revision>
  <cp:lastPrinted>2022-12-08T19:55:00Z</cp:lastPrinted>
  <dcterms:created xsi:type="dcterms:W3CDTF">2023-01-27T20:56:00Z</dcterms:created>
  <dcterms:modified xsi:type="dcterms:W3CDTF">2023-12-22T18:53:00Z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