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0E924FB5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AD6E1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42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AD6E15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64765724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.6pt;height:452.4pt" o:ole="">
            <v:imagedata r:id="rId13" o:title=""/>
          </v:shape>
          <o:OLEObject Type="Embed" ProgID="Excel.Sheet.8" ShapeID="_x0000_i1026" DrawAspect="Content" ObjectID="_1764765723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077421">
    <w:abstractNumId w:val="19"/>
  </w:num>
  <w:num w:numId="2" w16cid:durableId="1900556330">
    <w:abstractNumId w:val="11"/>
  </w:num>
  <w:num w:numId="3" w16cid:durableId="1464159428">
    <w:abstractNumId w:val="8"/>
  </w:num>
  <w:num w:numId="4" w16cid:durableId="598367291">
    <w:abstractNumId w:val="25"/>
  </w:num>
  <w:num w:numId="5" w16cid:durableId="1484732038">
    <w:abstractNumId w:val="18"/>
  </w:num>
  <w:num w:numId="6" w16cid:durableId="1607083472">
    <w:abstractNumId w:val="15"/>
  </w:num>
  <w:num w:numId="7" w16cid:durableId="797072179">
    <w:abstractNumId w:val="17"/>
  </w:num>
  <w:num w:numId="8" w16cid:durableId="926575497">
    <w:abstractNumId w:val="20"/>
  </w:num>
  <w:num w:numId="9" w16cid:durableId="179584444">
    <w:abstractNumId w:val="9"/>
  </w:num>
  <w:num w:numId="10" w16cid:durableId="1221551569">
    <w:abstractNumId w:val="16"/>
  </w:num>
  <w:num w:numId="11" w16cid:durableId="1808861227">
    <w:abstractNumId w:val="12"/>
  </w:num>
  <w:num w:numId="12" w16cid:durableId="1085616444">
    <w:abstractNumId w:val="10"/>
  </w:num>
  <w:num w:numId="13" w16cid:durableId="1234970292">
    <w:abstractNumId w:val="14"/>
  </w:num>
  <w:num w:numId="14" w16cid:durableId="1460150078">
    <w:abstractNumId w:val="22"/>
  </w:num>
  <w:num w:numId="15" w16cid:durableId="1514224597">
    <w:abstractNumId w:val="13"/>
  </w:num>
  <w:num w:numId="16" w16cid:durableId="1166046916">
    <w:abstractNumId w:val="21"/>
  </w:num>
  <w:num w:numId="17" w16cid:durableId="609317935">
    <w:abstractNumId w:val="24"/>
  </w:num>
  <w:num w:numId="18" w16cid:durableId="38279870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6E15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4F5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51216A26-2D81-4EA9-A8F1-4684410DB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70053-B519-4A83-B878-F99E5A04E1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2023-01-30T12:22:00Z</dcterms:created>
  <dcterms:modified xsi:type="dcterms:W3CDTF">2023-12-22T18:56:00Z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